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5669" w14:textId="75195079" w:rsidR="00913B60" w:rsidRPr="00264DA0" w:rsidRDefault="00913B60" w:rsidP="00505049">
      <w:pPr>
        <w:spacing w:line="240" w:lineRule="auto"/>
        <w:ind w:firstLine="0"/>
        <w:jc w:val="center"/>
        <w:rPr>
          <w:b/>
          <w:sz w:val="28"/>
          <w:szCs w:val="28"/>
        </w:rPr>
      </w:pPr>
      <w:r w:rsidRPr="00264DA0">
        <w:rPr>
          <w:b/>
          <w:sz w:val="28"/>
          <w:szCs w:val="28"/>
        </w:rPr>
        <w:t xml:space="preserve">Федеральное государственное образовательное бюджетное </w:t>
      </w:r>
    </w:p>
    <w:p w14:paraId="42E7C0BA" w14:textId="77777777" w:rsidR="00913B60" w:rsidRPr="00264DA0" w:rsidRDefault="00913B60" w:rsidP="00A86F5B">
      <w:pPr>
        <w:suppressAutoHyphens/>
        <w:spacing w:line="240" w:lineRule="auto"/>
        <w:ind w:firstLine="0"/>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4FD97D74" w14:textId="77777777" w:rsidR="00913B60" w:rsidRPr="00264DA0" w:rsidRDefault="00913B60" w:rsidP="00A86F5B">
      <w:pPr>
        <w:suppressAutoHyphens/>
        <w:spacing w:line="240" w:lineRule="auto"/>
        <w:ind w:firstLine="0"/>
        <w:jc w:val="center"/>
        <w:rPr>
          <w:b/>
          <w:sz w:val="28"/>
          <w:szCs w:val="28"/>
        </w:rPr>
      </w:pPr>
      <w:r w:rsidRPr="00264DA0">
        <w:rPr>
          <w:b/>
          <w:sz w:val="28"/>
          <w:szCs w:val="28"/>
        </w:rPr>
        <w:t>(Финансовый университет)</w:t>
      </w:r>
    </w:p>
    <w:p w14:paraId="7768186D" w14:textId="32C9CF5D" w:rsidR="00D915D2" w:rsidRDefault="00B834C5" w:rsidP="00D915D2">
      <w:pPr>
        <w:spacing w:line="240" w:lineRule="auto"/>
        <w:ind w:firstLine="0"/>
        <w:jc w:val="center"/>
        <w:rPr>
          <w:b/>
          <w:sz w:val="28"/>
          <w:szCs w:val="28"/>
        </w:rPr>
      </w:pPr>
      <w:r w:rsidRPr="00B834C5">
        <w:rPr>
          <w:b/>
          <w:sz w:val="28"/>
          <w:szCs w:val="28"/>
        </w:rPr>
        <w:t>Департамента анализа данных и машинного обучения</w:t>
      </w:r>
    </w:p>
    <w:p w14:paraId="0324F8BB" w14:textId="5933142C" w:rsidR="00EB7E13" w:rsidRDefault="00EB7E13" w:rsidP="00D915D2">
      <w:pPr>
        <w:spacing w:line="240" w:lineRule="auto"/>
        <w:ind w:firstLine="0"/>
        <w:jc w:val="center"/>
        <w:rPr>
          <w:b/>
          <w:sz w:val="28"/>
          <w:szCs w:val="28"/>
        </w:rPr>
      </w:pPr>
      <w:r>
        <w:rPr>
          <w:b/>
          <w:sz w:val="28"/>
          <w:szCs w:val="28"/>
        </w:rPr>
        <w:t>Факультета информационных технологий и анализа больших данных</w:t>
      </w:r>
    </w:p>
    <w:p w14:paraId="092C84AC" w14:textId="4A7CA16C" w:rsidR="00B834C5" w:rsidRDefault="00B834C5" w:rsidP="00D915D2">
      <w:pPr>
        <w:spacing w:line="240" w:lineRule="auto"/>
        <w:ind w:firstLine="0"/>
        <w:jc w:val="center"/>
        <w:rPr>
          <w:b/>
          <w:sz w:val="28"/>
          <w:szCs w:val="28"/>
        </w:rPr>
      </w:pPr>
    </w:p>
    <w:p w14:paraId="2A497C1C" w14:textId="77777777" w:rsidR="00B834C5" w:rsidRDefault="00B834C5" w:rsidP="00D915D2">
      <w:pPr>
        <w:spacing w:line="240" w:lineRule="auto"/>
        <w:ind w:firstLine="0"/>
        <w:jc w:val="center"/>
        <w:rPr>
          <w:sz w:val="28"/>
          <w:szCs w:val="28"/>
        </w:rPr>
      </w:pPr>
    </w:p>
    <w:p w14:paraId="70471A7E" w14:textId="6C5B347D" w:rsidR="00913B60" w:rsidRDefault="00EB7E13" w:rsidP="00EB7E13">
      <w:pPr>
        <w:ind w:left="5670" w:firstLine="0"/>
        <w:jc w:val="left"/>
        <w:rPr>
          <w:sz w:val="28"/>
          <w:szCs w:val="28"/>
        </w:rPr>
      </w:pPr>
      <w:r>
        <w:rPr>
          <w:sz w:val="28"/>
          <w:szCs w:val="28"/>
        </w:rPr>
        <w:t xml:space="preserve">              </w:t>
      </w:r>
      <w:r w:rsidR="00913B60" w:rsidRPr="00322181">
        <w:rPr>
          <w:sz w:val="28"/>
          <w:szCs w:val="28"/>
        </w:rPr>
        <w:t>УТВЕРЖДАЮ</w:t>
      </w:r>
    </w:p>
    <w:p w14:paraId="385C6B54" w14:textId="516F031F" w:rsidR="000C5300" w:rsidRPr="00322181" w:rsidRDefault="00EB7E13" w:rsidP="00EB7E13">
      <w:pPr>
        <w:ind w:left="5670" w:firstLine="0"/>
        <w:jc w:val="left"/>
        <w:rPr>
          <w:sz w:val="28"/>
          <w:szCs w:val="28"/>
        </w:rPr>
      </w:pPr>
      <w:r>
        <w:rPr>
          <w:sz w:val="28"/>
          <w:szCs w:val="28"/>
        </w:rPr>
        <w:t xml:space="preserve">              Проректор по учебной </w:t>
      </w:r>
    </w:p>
    <w:p w14:paraId="0C052DE5" w14:textId="6D42744B" w:rsidR="00913B60" w:rsidRPr="00D915D2" w:rsidRDefault="00EB7E13" w:rsidP="00EB7E13">
      <w:pPr>
        <w:ind w:firstLine="0"/>
        <w:jc w:val="center"/>
        <w:rPr>
          <w:sz w:val="28"/>
          <w:szCs w:val="28"/>
        </w:rPr>
      </w:pPr>
      <w:r>
        <w:rPr>
          <w:sz w:val="28"/>
          <w:szCs w:val="28"/>
        </w:rPr>
        <w:t xml:space="preserve">                                                                                   и методической работе </w:t>
      </w:r>
    </w:p>
    <w:p w14:paraId="5CE0A853" w14:textId="73879708" w:rsidR="000C5300" w:rsidRDefault="00EB7E13" w:rsidP="00EB7E13">
      <w:pPr>
        <w:ind w:firstLine="0"/>
        <w:jc w:val="center"/>
        <w:rPr>
          <w:sz w:val="28"/>
          <w:szCs w:val="28"/>
        </w:rPr>
      </w:pPr>
      <w:r>
        <w:rPr>
          <w:sz w:val="28"/>
          <w:szCs w:val="28"/>
        </w:rPr>
        <w:t xml:space="preserve">                                                                                        _________Е.А. Каменева</w:t>
      </w:r>
    </w:p>
    <w:p w14:paraId="0420D2D6" w14:textId="2152BC2D" w:rsidR="00D915D2" w:rsidRPr="00D915D2" w:rsidRDefault="00EB7E13" w:rsidP="00EB7E13">
      <w:pPr>
        <w:ind w:firstLine="0"/>
        <w:jc w:val="center"/>
        <w:rPr>
          <w:sz w:val="28"/>
          <w:szCs w:val="28"/>
        </w:rPr>
      </w:pPr>
      <w:r>
        <w:rPr>
          <w:sz w:val="28"/>
          <w:szCs w:val="28"/>
        </w:rPr>
        <w:t xml:space="preserve">                                                      </w:t>
      </w:r>
      <w:r w:rsidR="00A90F4E">
        <w:rPr>
          <w:sz w:val="28"/>
          <w:szCs w:val="28"/>
        </w:rPr>
        <w:t xml:space="preserve">          </w:t>
      </w:r>
      <w:r>
        <w:rPr>
          <w:sz w:val="28"/>
          <w:szCs w:val="28"/>
        </w:rPr>
        <w:t xml:space="preserve">  </w:t>
      </w:r>
      <w:r w:rsidR="00A90F4E">
        <w:rPr>
          <w:sz w:val="28"/>
          <w:szCs w:val="28"/>
        </w:rPr>
        <w:t>25.04.</w:t>
      </w:r>
      <w:r>
        <w:rPr>
          <w:sz w:val="28"/>
          <w:szCs w:val="28"/>
        </w:rPr>
        <w:t>2023 г.</w:t>
      </w:r>
    </w:p>
    <w:p w14:paraId="10D7D730" w14:textId="78C42BA5" w:rsidR="000C5300" w:rsidRPr="00D915D2" w:rsidRDefault="000C5300" w:rsidP="00D915D2">
      <w:pPr>
        <w:spacing w:line="240" w:lineRule="auto"/>
        <w:ind w:firstLine="0"/>
        <w:jc w:val="center"/>
        <w:rPr>
          <w:sz w:val="28"/>
          <w:szCs w:val="28"/>
        </w:rPr>
      </w:pPr>
    </w:p>
    <w:p w14:paraId="18CB4A16" w14:textId="77777777" w:rsidR="000C5300" w:rsidRPr="00D915D2" w:rsidRDefault="000C5300" w:rsidP="00D915D2">
      <w:pPr>
        <w:spacing w:line="240" w:lineRule="auto"/>
        <w:ind w:firstLine="0"/>
        <w:jc w:val="center"/>
        <w:rPr>
          <w:sz w:val="28"/>
          <w:szCs w:val="28"/>
        </w:rPr>
      </w:pPr>
    </w:p>
    <w:p w14:paraId="3DBE7306" w14:textId="1238DB70" w:rsidR="00913B60" w:rsidRPr="00EB7E13" w:rsidRDefault="000C5300" w:rsidP="000C5300">
      <w:pPr>
        <w:pStyle w:val="a4"/>
        <w:tabs>
          <w:tab w:val="clear" w:pos="4677"/>
          <w:tab w:val="clear" w:pos="9355"/>
        </w:tabs>
        <w:spacing w:line="240" w:lineRule="auto"/>
        <w:ind w:firstLine="0"/>
        <w:jc w:val="center"/>
        <w:rPr>
          <w:b/>
          <w:bCs/>
          <w:sz w:val="28"/>
          <w:szCs w:val="28"/>
        </w:rPr>
      </w:pPr>
      <w:r w:rsidRPr="00EB7E13">
        <w:rPr>
          <w:b/>
          <w:bCs/>
          <w:sz w:val="28"/>
          <w:szCs w:val="28"/>
        </w:rPr>
        <w:t>Смирнов</w:t>
      </w:r>
      <w:r w:rsidR="00913B60" w:rsidRPr="00EB7E13">
        <w:rPr>
          <w:b/>
          <w:bCs/>
          <w:sz w:val="28"/>
          <w:szCs w:val="28"/>
        </w:rPr>
        <w:t xml:space="preserve"> </w:t>
      </w:r>
      <w:r w:rsidRPr="00EB7E13">
        <w:rPr>
          <w:b/>
          <w:bCs/>
          <w:sz w:val="28"/>
          <w:szCs w:val="28"/>
        </w:rPr>
        <w:t>С</w:t>
      </w:r>
      <w:r w:rsidR="00913B60" w:rsidRPr="00EB7E13">
        <w:rPr>
          <w:b/>
          <w:bCs/>
          <w:sz w:val="28"/>
          <w:szCs w:val="28"/>
        </w:rPr>
        <w:t>.</w:t>
      </w:r>
      <w:r w:rsidRPr="00EB7E13">
        <w:rPr>
          <w:b/>
          <w:bCs/>
          <w:sz w:val="28"/>
          <w:szCs w:val="28"/>
        </w:rPr>
        <w:t>В</w:t>
      </w:r>
      <w:r w:rsidR="00913B60" w:rsidRPr="00EB7E13">
        <w:rPr>
          <w:b/>
          <w:bCs/>
          <w:sz w:val="28"/>
          <w:szCs w:val="28"/>
        </w:rPr>
        <w:t>.</w:t>
      </w:r>
    </w:p>
    <w:p w14:paraId="363BF2CA" w14:textId="77777777" w:rsidR="00EB7E13" w:rsidRDefault="00EB7E13" w:rsidP="00166975">
      <w:pPr>
        <w:spacing w:line="240" w:lineRule="auto"/>
        <w:ind w:firstLine="0"/>
        <w:jc w:val="center"/>
        <w:rPr>
          <w:b/>
          <w:sz w:val="28"/>
          <w:szCs w:val="28"/>
        </w:rPr>
      </w:pPr>
    </w:p>
    <w:p w14:paraId="4E4F75EF" w14:textId="18BF557C" w:rsidR="00913B60" w:rsidRPr="00B834C5" w:rsidRDefault="00B834C5" w:rsidP="00166975">
      <w:pPr>
        <w:spacing w:line="240" w:lineRule="auto"/>
        <w:ind w:firstLine="0"/>
        <w:jc w:val="center"/>
        <w:rPr>
          <w:b/>
          <w:sz w:val="28"/>
          <w:szCs w:val="28"/>
        </w:rPr>
      </w:pPr>
      <w:r w:rsidRPr="00322181">
        <w:rPr>
          <w:b/>
          <w:sz w:val="28"/>
          <w:szCs w:val="28"/>
        </w:rPr>
        <w:t>Инструменты</w:t>
      </w:r>
      <w:r w:rsidR="00913B60" w:rsidRPr="00B834C5">
        <w:rPr>
          <w:b/>
          <w:sz w:val="28"/>
          <w:szCs w:val="28"/>
        </w:rPr>
        <w:t xml:space="preserve"> «</w:t>
      </w:r>
      <w:r w:rsidRPr="00322181">
        <w:rPr>
          <w:b/>
          <w:sz w:val="28"/>
          <w:szCs w:val="28"/>
          <w:lang w:val="en-US"/>
        </w:rPr>
        <w:t>Power</w:t>
      </w:r>
      <w:r w:rsidRPr="00B834C5">
        <w:rPr>
          <w:b/>
          <w:sz w:val="28"/>
          <w:szCs w:val="28"/>
        </w:rPr>
        <w:t xml:space="preserve"> </w:t>
      </w:r>
      <w:r w:rsidR="00913B60" w:rsidRPr="00322181">
        <w:rPr>
          <w:b/>
          <w:sz w:val="28"/>
          <w:szCs w:val="28"/>
          <w:lang w:val="en-US"/>
        </w:rPr>
        <w:t>BI</w:t>
      </w:r>
      <w:r w:rsidR="00913B60" w:rsidRPr="00B834C5">
        <w:rPr>
          <w:b/>
          <w:sz w:val="28"/>
          <w:szCs w:val="28"/>
        </w:rPr>
        <w:t xml:space="preserve"> </w:t>
      </w:r>
      <w:r>
        <w:rPr>
          <w:b/>
          <w:sz w:val="28"/>
          <w:szCs w:val="28"/>
        </w:rPr>
        <w:t>и</w:t>
      </w:r>
      <w:r w:rsidR="00913B60" w:rsidRPr="00B834C5">
        <w:rPr>
          <w:b/>
          <w:sz w:val="28"/>
          <w:szCs w:val="28"/>
        </w:rPr>
        <w:t xml:space="preserve"> </w:t>
      </w:r>
      <w:r w:rsidRPr="00322181">
        <w:rPr>
          <w:b/>
          <w:sz w:val="28"/>
          <w:szCs w:val="28"/>
          <w:lang w:val="en-US"/>
        </w:rPr>
        <w:t>Excel</w:t>
      </w:r>
      <w:r w:rsidRPr="00B834C5">
        <w:rPr>
          <w:b/>
          <w:sz w:val="28"/>
          <w:szCs w:val="28"/>
        </w:rPr>
        <w:t>»</w:t>
      </w:r>
      <w:r w:rsidR="00712A24">
        <w:rPr>
          <w:b/>
          <w:sz w:val="28"/>
          <w:szCs w:val="28"/>
        </w:rPr>
        <w:t xml:space="preserve"> в логистике</w:t>
      </w:r>
    </w:p>
    <w:p w14:paraId="27F8F1BB" w14:textId="77777777" w:rsidR="00913B60" w:rsidRPr="00B834C5" w:rsidRDefault="00913B60" w:rsidP="00D915D2">
      <w:pPr>
        <w:suppressAutoHyphens/>
        <w:spacing w:line="240" w:lineRule="auto"/>
        <w:ind w:firstLine="0"/>
        <w:jc w:val="center"/>
        <w:rPr>
          <w:sz w:val="28"/>
          <w:szCs w:val="28"/>
        </w:rPr>
      </w:pPr>
    </w:p>
    <w:p w14:paraId="145E5878" w14:textId="77777777" w:rsidR="00913B60" w:rsidRPr="00264DA0" w:rsidRDefault="00913B60" w:rsidP="00EC08FA">
      <w:pPr>
        <w:pStyle w:val="aa"/>
        <w:jc w:val="center"/>
        <w:rPr>
          <w:b/>
          <w:snapToGrid w:val="0"/>
          <w:sz w:val="28"/>
          <w:szCs w:val="28"/>
        </w:rPr>
      </w:pPr>
      <w:r w:rsidRPr="00264DA0">
        <w:rPr>
          <w:b/>
          <w:snapToGrid w:val="0"/>
          <w:sz w:val="28"/>
          <w:szCs w:val="28"/>
        </w:rPr>
        <w:t>Рабочая программа дисциплины</w:t>
      </w:r>
    </w:p>
    <w:p w14:paraId="0274BCA7" w14:textId="77777777" w:rsidR="00913B60" w:rsidRPr="00264DA0" w:rsidRDefault="00913B60" w:rsidP="00166975">
      <w:pPr>
        <w:spacing w:line="240" w:lineRule="auto"/>
        <w:ind w:firstLine="0"/>
        <w:jc w:val="center"/>
        <w:rPr>
          <w:sz w:val="28"/>
          <w:szCs w:val="28"/>
        </w:rPr>
      </w:pPr>
      <w:r w:rsidRPr="00264DA0">
        <w:rPr>
          <w:sz w:val="28"/>
          <w:szCs w:val="28"/>
        </w:rPr>
        <w:t>для студентов, обучающихся по направлению подготовки</w:t>
      </w:r>
    </w:p>
    <w:p w14:paraId="537609F7" w14:textId="380C9EAC" w:rsidR="00913B60" w:rsidRPr="00264DA0" w:rsidRDefault="00913B60" w:rsidP="00166975">
      <w:pPr>
        <w:spacing w:line="240" w:lineRule="auto"/>
        <w:ind w:firstLine="0"/>
        <w:jc w:val="center"/>
        <w:rPr>
          <w:sz w:val="28"/>
          <w:szCs w:val="28"/>
        </w:rPr>
      </w:pPr>
      <w:r w:rsidRPr="001508D2">
        <w:rPr>
          <w:sz w:val="28"/>
          <w:szCs w:val="28"/>
        </w:rPr>
        <w:t>38.03.0</w:t>
      </w:r>
      <w:r>
        <w:rPr>
          <w:sz w:val="28"/>
          <w:szCs w:val="28"/>
        </w:rPr>
        <w:t>2</w:t>
      </w:r>
      <w:r w:rsidR="00EB7E13">
        <w:rPr>
          <w:sz w:val="28"/>
          <w:szCs w:val="28"/>
        </w:rPr>
        <w:t xml:space="preserve"> - </w:t>
      </w:r>
      <w:r>
        <w:rPr>
          <w:sz w:val="28"/>
          <w:szCs w:val="28"/>
        </w:rPr>
        <w:t>Менеджмент</w:t>
      </w:r>
      <w:r w:rsidRPr="00264DA0">
        <w:rPr>
          <w:sz w:val="28"/>
          <w:szCs w:val="28"/>
        </w:rPr>
        <w:t>,</w:t>
      </w:r>
    </w:p>
    <w:p w14:paraId="72692484" w14:textId="7063B696" w:rsidR="00913B60" w:rsidRPr="00264DA0" w:rsidRDefault="00EB7E13" w:rsidP="00166975">
      <w:pPr>
        <w:spacing w:line="240" w:lineRule="auto"/>
        <w:ind w:firstLine="0"/>
        <w:jc w:val="center"/>
        <w:rPr>
          <w:sz w:val="28"/>
          <w:szCs w:val="28"/>
        </w:rPr>
      </w:pPr>
      <w:r>
        <w:rPr>
          <w:sz w:val="28"/>
          <w:szCs w:val="28"/>
        </w:rPr>
        <w:t xml:space="preserve"> ОП</w:t>
      </w:r>
      <w:r w:rsidR="00913B60" w:rsidRPr="00264DA0">
        <w:rPr>
          <w:sz w:val="28"/>
          <w:szCs w:val="28"/>
        </w:rPr>
        <w:t xml:space="preserve"> «</w:t>
      </w:r>
      <w:r w:rsidR="00913B60">
        <w:rPr>
          <w:sz w:val="28"/>
          <w:szCs w:val="28"/>
        </w:rPr>
        <w:t>Логистика</w:t>
      </w:r>
      <w:r w:rsidR="00913B60" w:rsidRPr="00264DA0">
        <w:rPr>
          <w:sz w:val="28"/>
          <w:szCs w:val="28"/>
        </w:rPr>
        <w:t>»</w:t>
      </w:r>
    </w:p>
    <w:p w14:paraId="46AAE05A" w14:textId="711461A2" w:rsidR="00913B60" w:rsidRDefault="00913B60" w:rsidP="00D915D2">
      <w:pPr>
        <w:suppressAutoHyphens/>
        <w:spacing w:line="240" w:lineRule="auto"/>
        <w:ind w:firstLine="0"/>
        <w:jc w:val="center"/>
        <w:rPr>
          <w:sz w:val="28"/>
          <w:szCs w:val="28"/>
        </w:rPr>
      </w:pPr>
    </w:p>
    <w:p w14:paraId="35F2766B" w14:textId="1B6AC937" w:rsidR="00926E5A" w:rsidRDefault="00926E5A" w:rsidP="00D915D2">
      <w:pPr>
        <w:suppressAutoHyphens/>
        <w:spacing w:line="240" w:lineRule="auto"/>
        <w:ind w:firstLine="0"/>
        <w:jc w:val="center"/>
        <w:rPr>
          <w:sz w:val="28"/>
          <w:szCs w:val="28"/>
        </w:rPr>
      </w:pPr>
    </w:p>
    <w:p w14:paraId="6AB611F4" w14:textId="77777777" w:rsidR="00926E5A" w:rsidRPr="00D915D2" w:rsidRDefault="00926E5A" w:rsidP="00D915D2">
      <w:pPr>
        <w:suppressAutoHyphens/>
        <w:spacing w:line="240" w:lineRule="auto"/>
        <w:ind w:firstLine="0"/>
        <w:jc w:val="center"/>
        <w:rPr>
          <w:sz w:val="28"/>
          <w:szCs w:val="28"/>
        </w:rPr>
      </w:pPr>
    </w:p>
    <w:p w14:paraId="63FEF8C9" w14:textId="77777777" w:rsidR="00926E5A" w:rsidRPr="00926E5A" w:rsidRDefault="00926E5A" w:rsidP="00926E5A">
      <w:pPr>
        <w:suppressAutoHyphens/>
        <w:spacing w:line="240" w:lineRule="auto"/>
        <w:ind w:firstLine="0"/>
        <w:jc w:val="center"/>
        <w:rPr>
          <w:i/>
          <w:sz w:val="28"/>
          <w:szCs w:val="28"/>
        </w:rPr>
      </w:pPr>
      <w:r w:rsidRPr="00926E5A">
        <w:rPr>
          <w:i/>
          <w:sz w:val="28"/>
          <w:szCs w:val="28"/>
        </w:rPr>
        <w:t>Рекомендовано Ученым советом</w:t>
      </w:r>
    </w:p>
    <w:p w14:paraId="479B1ECC" w14:textId="77777777" w:rsidR="00926E5A" w:rsidRPr="00926E5A" w:rsidRDefault="00926E5A" w:rsidP="00926E5A">
      <w:pPr>
        <w:suppressAutoHyphens/>
        <w:spacing w:line="240" w:lineRule="auto"/>
        <w:ind w:firstLine="0"/>
        <w:jc w:val="center"/>
        <w:rPr>
          <w:i/>
          <w:sz w:val="28"/>
          <w:szCs w:val="28"/>
        </w:rPr>
      </w:pPr>
      <w:r w:rsidRPr="00926E5A">
        <w:rPr>
          <w:i/>
          <w:sz w:val="28"/>
          <w:szCs w:val="28"/>
        </w:rPr>
        <w:t>Факультета информационных технологий и анализа больших данных</w:t>
      </w:r>
    </w:p>
    <w:p w14:paraId="24F9588B" w14:textId="77777777" w:rsidR="00926E5A" w:rsidRPr="00926E5A" w:rsidRDefault="00926E5A" w:rsidP="00926E5A">
      <w:pPr>
        <w:suppressAutoHyphens/>
        <w:spacing w:line="240" w:lineRule="auto"/>
        <w:ind w:firstLine="0"/>
        <w:jc w:val="center"/>
        <w:rPr>
          <w:i/>
          <w:sz w:val="28"/>
          <w:szCs w:val="28"/>
        </w:rPr>
      </w:pPr>
      <w:r w:rsidRPr="00926E5A">
        <w:rPr>
          <w:i/>
          <w:sz w:val="28"/>
          <w:szCs w:val="28"/>
        </w:rPr>
        <w:t>(протокол №31 от 18.04.2023г.)</w:t>
      </w:r>
    </w:p>
    <w:p w14:paraId="0CC69D92" w14:textId="77777777" w:rsidR="00926E5A" w:rsidRPr="00926E5A" w:rsidRDefault="00926E5A" w:rsidP="00926E5A">
      <w:pPr>
        <w:suppressAutoHyphens/>
        <w:spacing w:line="240" w:lineRule="auto"/>
        <w:ind w:firstLine="0"/>
        <w:jc w:val="center"/>
        <w:rPr>
          <w:i/>
          <w:sz w:val="28"/>
          <w:szCs w:val="28"/>
        </w:rPr>
      </w:pPr>
    </w:p>
    <w:p w14:paraId="3A97B20C" w14:textId="77777777" w:rsidR="00926E5A" w:rsidRPr="00926E5A" w:rsidRDefault="00926E5A" w:rsidP="00926E5A">
      <w:pPr>
        <w:suppressAutoHyphens/>
        <w:spacing w:line="240" w:lineRule="auto"/>
        <w:ind w:firstLine="0"/>
        <w:jc w:val="center"/>
        <w:rPr>
          <w:i/>
          <w:sz w:val="28"/>
          <w:szCs w:val="28"/>
        </w:rPr>
      </w:pPr>
      <w:r w:rsidRPr="00926E5A">
        <w:rPr>
          <w:i/>
          <w:sz w:val="28"/>
          <w:szCs w:val="28"/>
        </w:rPr>
        <w:t xml:space="preserve">Одобрено Советом учебно-научного </w:t>
      </w:r>
    </w:p>
    <w:p w14:paraId="68963F30" w14:textId="77777777" w:rsidR="00926E5A" w:rsidRPr="00926E5A" w:rsidRDefault="00926E5A" w:rsidP="00926E5A">
      <w:pPr>
        <w:suppressAutoHyphens/>
        <w:spacing w:line="240" w:lineRule="auto"/>
        <w:ind w:firstLine="0"/>
        <w:jc w:val="center"/>
        <w:rPr>
          <w:i/>
          <w:sz w:val="28"/>
          <w:szCs w:val="28"/>
        </w:rPr>
      </w:pPr>
      <w:r w:rsidRPr="00926E5A">
        <w:rPr>
          <w:i/>
          <w:sz w:val="28"/>
          <w:szCs w:val="28"/>
        </w:rPr>
        <w:t xml:space="preserve">         Департамента анализа данных и машинного обучения</w:t>
      </w:r>
    </w:p>
    <w:p w14:paraId="5B1B53B5" w14:textId="33F759F8" w:rsidR="00913B60" w:rsidRPr="00926E5A" w:rsidRDefault="00926E5A" w:rsidP="00A90F4E">
      <w:pPr>
        <w:suppressAutoHyphens/>
        <w:spacing w:line="240" w:lineRule="auto"/>
        <w:ind w:firstLine="0"/>
        <w:jc w:val="center"/>
        <w:rPr>
          <w:i/>
          <w:sz w:val="28"/>
          <w:szCs w:val="28"/>
        </w:rPr>
      </w:pPr>
      <w:r w:rsidRPr="00926E5A">
        <w:rPr>
          <w:i/>
          <w:sz w:val="28"/>
          <w:szCs w:val="28"/>
        </w:rPr>
        <w:t>(протокол №2 от 29.03.2023г.)</w:t>
      </w:r>
    </w:p>
    <w:p w14:paraId="426728AF" w14:textId="19395084" w:rsidR="00913B60" w:rsidRDefault="00913B60" w:rsidP="00D915D2">
      <w:pPr>
        <w:spacing w:line="240" w:lineRule="auto"/>
        <w:ind w:firstLine="0"/>
        <w:jc w:val="center"/>
        <w:rPr>
          <w:sz w:val="28"/>
          <w:szCs w:val="28"/>
        </w:rPr>
      </w:pPr>
    </w:p>
    <w:p w14:paraId="46D29CBD" w14:textId="70C12A04" w:rsidR="00D915D2" w:rsidRDefault="00D915D2" w:rsidP="00D915D2">
      <w:pPr>
        <w:spacing w:line="240" w:lineRule="auto"/>
        <w:ind w:firstLine="0"/>
        <w:jc w:val="center"/>
        <w:rPr>
          <w:sz w:val="28"/>
          <w:szCs w:val="28"/>
        </w:rPr>
      </w:pPr>
    </w:p>
    <w:p w14:paraId="3D75C1E1" w14:textId="77777777" w:rsidR="00D915D2" w:rsidRPr="00D915D2" w:rsidRDefault="00D915D2" w:rsidP="00D915D2">
      <w:pPr>
        <w:spacing w:line="240" w:lineRule="auto"/>
        <w:ind w:firstLine="0"/>
        <w:jc w:val="center"/>
        <w:rPr>
          <w:sz w:val="28"/>
          <w:szCs w:val="28"/>
        </w:rPr>
      </w:pPr>
    </w:p>
    <w:p w14:paraId="0A90AAED" w14:textId="6615E68F" w:rsidR="00913B60" w:rsidRPr="00D915D2" w:rsidRDefault="00913B60" w:rsidP="00D915D2">
      <w:pPr>
        <w:spacing w:line="240" w:lineRule="auto"/>
        <w:ind w:firstLine="0"/>
        <w:jc w:val="center"/>
        <w:rPr>
          <w:b/>
          <w:sz w:val="28"/>
          <w:szCs w:val="28"/>
        </w:rPr>
      </w:pPr>
      <w:r w:rsidRPr="00D915D2">
        <w:rPr>
          <w:b/>
          <w:sz w:val="28"/>
          <w:szCs w:val="28"/>
        </w:rPr>
        <w:t>Москва 202</w:t>
      </w:r>
      <w:r w:rsidR="00D915D2" w:rsidRPr="00D915D2">
        <w:rPr>
          <w:b/>
          <w:sz w:val="28"/>
          <w:szCs w:val="28"/>
        </w:rPr>
        <w:t>3</w:t>
      </w:r>
    </w:p>
    <w:p w14:paraId="6AFA0868" w14:textId="7D94967D" w:rsidR="00EB7E13" w:rsidRPr="00264DA0" w:rsidRDefault="00913B60" w:rsidP="00EB7E13">
      <w:pPr>
        <w:spacing w:line="240" w:lineRule="auto"/>
        <w:ind w:firstLine="0"/>
        <w:rPr>
          <w:b/>
        </w:rPr>
      </w:pPr>
      <w:r w:rsidRPr="00264DA0">
        <w:rPr>
          <w:b/>
          <w:caps/>
          <w:sz w:val="28"/>
          <w:szCs w:val="28"/>
        </w:rPr>
        <w:br w:type="page"/>
      </w:r>
      <w:bookmarkStart w:id="0" w:name="_Toc5052139"/>
      <w:r w:rsidR="00EB7E13" w:rsidRPr="00264DA0">
        <w:rPr>
          <w:b/>
        </w:rPr>
        <w:lastRenderedPageBreak/>
        <w:t xml:space="preserve"> </w:t>
      </w:r>
    </w:p>
    <w:p w14:paraId="60C754D5" w14:textId="48114FC5" w:rsidR="00913B60" w:rsidRPr="00264DA0" w:rsidRDefault="00A90F4E" w:rsidP="00FA5CFE">
      <w:pPr>
        <w:ind w:firstLine="709"/>
        <w:jc w:val="center"/>
        <w:rPr>
          <w:b/>
        </w:rPr>
      </w:pPr>
      <w:r>
        <w:rPr>
          <w:b/>
        </w:rPr>
        <w:t>Содержание</w:t>
      </w:r>
    </w:p>
    <w:p w14:paraId="5A0E4B3D" w14:textId="3D962CB5" w:rsidR="00913B60" w:rsidRPr="00FA5CFE" w:rsidRDefault="00913B60" w:rsidP="00FA5CFE">
      <w:pPr>
        <w:pStyle w:val="15"/>
        <w:rPr>
          <w:rFonts w:ascii="Calibri" w:hAnsi="Calibri"/>
        </w:rPr>
      </w:pPr>
      <w:r w:rsidRPr="00FA5CFE">
        <w:rPr>
          <w:b/>
          <w:bCs/>
        </w:rPr>
        <w:fldChar w:fldCharType="begin"/>
      </w:r>
      <w:r w:rsidRPr="00FA5CFE">
        <w:rPr>
          <w:b/>
          <w:bCs/>
        </w:rPr>
        <w:instrText xml:space="preserve"> TOC \o "1-3" \h \z \u </w:instrText>
      </w:r>
      <w:r w:rsidRPr="00FA5CFE">
        <w:rPr>
          <w:b/>
          <w:bCs/>
        </w:rPr>
        <w:fldChar w:fldCharType="separate"/>
      </w:r>
      <w:hyperlink w:anchor="_Toc23942855" w:history="1">
        <w:r w:rsidRPr="00FA5CFE">
          <w:rPr>
            <w:rStyle w:val="af3"/>
          </w:rPr>
          <w:t>1.</w:t>
        </w:r>
        <w:r w:rsidRPr="00FA5CFE">
          <w:rPr>
            <w:rFonts w:ascii="Calibri" w:hAnsi="Calibri"/>
          </w:rPr>
          <w:tab/>
        </w:r>
        <w:r w:rsidRPr="00FA5CFE">
          <w:rPr>
            <w:rStyle w:val="af3"/>
          </w:rPr>
          <w:t>Наименование дисциплины</w:t>
        </w:r>
        <w:r w:rsidRPr="00FA5CFE">
          <w:rPr>
            <w:webHidden/>
          </w:rPr>
          <w:tab/>
        </w:r>
        <w:r w:rsidR="006613D9">
          <w:rPr>
            <w:webHidden/>
          </w:rPr>
          <w:t>2</w:t>
        </w:r>
      </w:hyperlink>
    </w:p>
    <w:p w14:paraId="71695785" w14:textId="0DB2B8BC" w:rsidR="00913B60" w:rsidRPr="00FA5CFE" w:rsidRDefault="00712A24" w:rsidP="00FA5CFE">
      <w:pPr>
        <w:pStyle w:val="15"/>
        <w:rPr>
          <w:rFonts w:ascii="Calibri" w:hAnsi="Calibri"/>
        </w:rPr>
      </w:pPr>
      <w:hyperlink w:anchor="_Toc23942856" w:history="1">
        <w:r w:rsidR="00913B60" w:rsidRPr="00FA5CFE">
          <w:rPr>
            <w:rStyle w:val="af3"/>
          </w:rPr>
          <w:t>2.</w:t>
        </w:r>
        <w:r w:rsidR="00913B60" w:rsidRPr="00FA5CFE">
          <w:rPr>
            <w:rFonts w:ascii="Calibri" w:hAnsi="Calibri"/>
          </w:rPr>
          <w:tab/>
        </w:r>
        <w:r w:rsidR="00913B60" w:rsidRPr="00FA5CFE">
          <w:rPr>
            <w:rStyle w:val="af3"/>
          </w:rPr>
          <w:t>Перечень планируемых результатов освоения образовательной программы</w:t>
        </w:r>
        <w:r w:rsidR="00EB7E13">
          <w:rPr>
            <w:rStyle w:val="af3"/>
          </w:rPr>
          <w:t xml:space="preserve"> (перечень компетенций)</w:t>
        </w:r>
        <w:r w:rsidR="00913B60" w:rsidRPr="00FA5CFE">
          <w:rPr>
            <w:rStyle w:val="af3"/>
          </w:rPr>
          <w:t xml:space="preserve"> с указанием индикаторов их достижения и планируемых результатов обучения по дисциплине.</w:t>
        </w:r>
        <w:r w:rsidR="00913B60" w:rsidRPr="00FA5CFE">
          <w:rPr>
            <w:webHidden/>
          </w:rPr>
          <w:tab/>
        </w:r>
        <w:r w:rsidR="006613D9">
          <w:rPr>
            <w:webHidden/>
          </w:rPr>
          <w:t>2</w:t>
        </w:r>
      </w:hyperlink>
    </w:p>
    <w:p w14:paraId="714F8CE3" w14:textId="21F6F221" w:rsidR="00913B60" w:rsidRPr="00FA5CFE" w:rsidRDefault="00712A24" w:rsidP="00FA5CFE">
      <w:pPr>
        <w:pStyle w:val="15"/>
        <w:rPr>
          <w:rFonts w:ascii="Calibri" w:hAnsi="Calibri"/>
        </w:rPr>
      </w:pPr>
      <w:hyperlink w:anchor="_Toc23942857" w:history="1">
        <w:r w:rsidR="00913B60" w:rsidRPr="00FA5CFE">
          <w:rPr>
            <w:rStyle w:val="af3"/>
          </w:rPr>
          <w:t>3.</w:t>
        </w:r>
        <w:r w:rsidR="00913B60" w:rsidRPr="00FA5CFE">
          <w:rPr>
            <w:rFonts w:ascii="Calibri" w:hAnsi="Calibri"/>
          </w:rPr>
          <w:tab/>
        </w:r>
        <w:r w:rsidR="00913B60" w:rsidRPr="00FA5CFE">
          <w:rPr>
            <w:rStyle w:val="af3"/>
          </w:rPr>
          <w:t>Место дисциплины в структуре образовательной программы</w:t>
        </w:r>
        <w:r w:rsidR="00913B60" w:rsidRPr="00FA5CFE">
          <w:rPr>
            <w:webHidden/>
          </w:rPr>
          <w:tab/>
        </w:r>
      </w:hyperlink>
      <w:r w:rsidR="006613D9">
        <w:t>3</w:t>
      </w:r>
    </w:p>
    <w:p w14:paraId="13DCDF2C" w14:textId="549DF0A5" w:rsidR="00913B60" w:rsidRPr="00FA5CFE" w:rsidRDefault="00712A24" w:rsidP="00FA5CFE">
      <w:pPr>
        <w:pStyle w:val="15"/>
        <w:rPr>
          <w:rFonts w:ascii="Calibri" w:hAnsi="Calibri"/>
        </w:rPr>
      </w:pPr>
      <w:hyperlink w:anchor="_Toc23942858" w:history="1">
        <w:r w:rsidR="00913B60" w:rsidRPr="00FA5CFE">
          <w:rPr>
            <w:rStyle w:val="af3"/>
          </w:rPr>
          <w:t>4.</w:t>
        </w:r>
        <w:r w:rsidR="00913B60" w:rsidRPr="00FA5CFE">
          <w:rPr>
            <w:rFonts w:ascii="Calibri" w:hAnsi="Calibri"/>
          </w:rPr>
          <w:tab/>
        </w:r>
        <w:r w:rsidR="00913B60" w:rsidRPr="00FA5CFE">
          <w:rPr>
            <w:rStyle w:val="af3"/>
          </w:rPr>
          <w:t>Объем дисциплины</w:t>
        </w:r>
        <w:r w:rsidR="00EB7E13">
          <w:rPr>
            <w:rStyle w:val="af3"/>
          </w:rPr>
          <w:t xml:space="preserve"> (модуля)</w:t>
        </w:r>
        <w:r w:rsidR="00913B60" w:rsidRPr="00FA5CFE">
          <w:rPr>
            <w:rStyle w:val="af3"/>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13B60" w:rsidRPr="00FA5CFE">
          <w:rPr>
            <w:webHidden/>
          </w:rPr>
          <w:tab/>
        </w:r>
      </w:hyperlink>
      <w:r w:rsidR="006613D9">
        <w:t>3</w:t>
      </w:r>
    </w:p>
    <w:p w14:paraId="1B6A5475" w14:textId="5ADCE345" w:rsidR="00913B60" w:rsidRPr="00FA5CFE" w:rsidRDefault="00712A24" w:rsidP="00FA5CFE">
      <w:pPr>
        <w:pStyle w:val="15"/>
        <w:rPr>
          <w:rFonts w:ascii="Calibri" w:hAnsi="Calibri"/>
        </w:rPr>
      </w:pPr>
      <w:hyperlink w:anchor="_Toc23942859" w:history="1">
        <w:r w:rsidR="00913B60" w:rsidRPr="00FA5CFE">
          <w:rPr>
            <w:rStyle w:val="af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3B60" w:rsidRPr="00FA5CFE">
          <w:rPr>
            <w:webHidden/>
          </w:rPr>
          <w:tab/>
        </w:r>
      </w:hyperlink>
      <w:r w:rsidR="006613D9">
        <w:t>4</w:t>
      </w:r>
    </w:p>
    <w:p w14:paraId="5936CC31" w14:textId="0FC7D02F" w:rsidR="00913B60" w:rsidRPr="00FA5CFE" w:rsidRDefault="00712A24" w:rsidP="00FA5CFE">
      <w:pPr>
        <w:pStyle w:val="25"/>
        <w:rPr>
          <w:rFonts w:ascii="Calibri" w:hAnsi="Calibri"/>
          <w:noProof/>
        </w:rPr>
      </w:pPr>
      <w:hyperlink w:anchor="_Toc23942860" w:history="1">
        <w:r w:rsidR="00913B60" w:rsidRPr="00FA5CFE">
          <w:rPr>
            <w:rStyle w:val="af3"/>
            <w:noProof/>
            <w:sz w:val="28"/>
            <w:szCs w:val="28"/>
          </w:rPr>
          <w:t>5.1.</w:t>
        </w:r>
        <w:r w:rsidR="00913B60" w:rsidRPr="00FA5CFE">
          <w:rPr>
            <w:rFonts w:ascii="Calibri" w:hAnsi="Calibri"/>
            <w:noProof/>
          </w:rPr>
          <w:tab/>
        </w:r>
        <w:r w:rsidR="00913B60" w:rsidRPr="00FA5CFE">
          <w:rPr>
            <w:rStyle w:val="af3"/>
            <w:noProof/>
            <w:sz w:val="28"/>
            <w:szCs w:val="28"/>
          </w:rPr>
          <w:t>Содержание дисциплины</w:t>
        </w:r>
        <w:r w:rsidR="00913B60" w:rsidRPr="00FA5CFE">
          <w:rPr>
            <w:noProof/>
            <w:webHidden/>
          </w:rPr>
          <w:tab/>
        </w:r>
      </w:hyperlink>
      <w:r w:rsidR="006613D9" w:rsidRPr="006613D9">
        <w:rPr>
          <w:noProof/>
          <w:sz w:val="28"/>
          <w:szCs w:val="28"/>
        </w:rPr>
        <w:t>4</w:t>
      </w:r>
    </w:p>
    <w:p w14:paraId="26445CC7" w14:textId="296D63F2" w:rsidR="00913B60" w:rsidRPr="00FA5CFE" w:rsidRDefault="00712A24" w:rsidP="00FA5CFE">
      <w:pPr>
        <w:pStyle w:val="25"/>
        <w:rPr>
          <w:rFonts w:ascii="Calibri" w:hAnsi="Calibri"/>
          <w:noProof/>
        </w:rPr>
      </w:pPr>
      <w:hyperlink w:anchor="_Toc23942861" w:history="1">
        <w:r w:rsidR="00913B60" w:rsidRPr="00FA5CFE">
          <w:rPr>
            <w:rStyle w:val="af3"/>
            <w:noProof/>
            <w:sz w:val="28"/>
            <w:szCs w:val="28"/>
          </w:rPr>
          <w:t>5.2.</w:t>
        </w:r>
        <w:r w:rsidR="00913B60" w:rsidRPr="00FA5CFE">
          <w:rPr>
            <w:rFonts w:ascii="Calibri" w:hAnsi="Calibri"/>
            <w:noProof/>
          </w:rPr>
          <w:tab/>
        </w:r>
        <w:r w:rsidR="00913B60" w:rsidRPr="00FA5CFE">
          <w:rPr>
            <w:rStyle w:val="af3"/>
            <w:noProof/>
            <w:sz w:val="28"/>
            <w:szCs w:val="28"/>
          </w:rPr>
          <w:t>Учебно-тематический план</w:t>
        </w:r>
        <w:r w:rsidR="00913B60" w:rsidRPr="00FA5CFE">
          <w:rPr>
            <w:noProof/>
            <w:webHidden/>
          </w:rPr>
          <w:tab/>
        </w:r>
      </w:hyperlink>
      <w:r w:rsidR="006613D9" w:rsidRPr="006613D9">
        <w:rPr>
          <w:noProof/>
          <w:sz w:val="28"/>
          <w:szCs w:val="28"/>
        </w:rPr>
        <w:t>6</w:t>
      </w:r>
    </w:p>
    <w:p w14:paraId="27A80421" w14:textId="727987CD" w:rsidR="00913B60" w:rsidRPr="00FA5CFE" w:rsidRDefault="00712A24" w:rsidP="00FA5CFE">
      <w:pPr>
        <w:pStyle w:val="25"/>
        <w:rPr>
          <w:rFonts w:ascii="Calibri" w:hAnsi="Calibri"/>
          <w:noProof/>
        </w:rPr>
      </w:pPr>
      <w:hyperlink w:anchor="_Toc23942862" w:history="1">
        <w:r w:rsidR="00913B60" w:rsidRPr="00FA5CFE">
          <w:rPr>
            <w:rStyle w:val="af3"/>
            <w:noProof/>
            <w:sz w:val="28"/>
            <w:szCs w:val="28"/>
          </w:rPr>
          <w:t>5.3.</w:t>
        </w:r>
        <w:r w:rsidR="00913B60" w:rsidRPr="00FA5CFE">
          <w:rPr>
            <w:rFonts w:ascii="Calibri" w:hAnsi="Calibri"/>
            <w:noProof/>
          </w:rPr>
          <w:tab/>
        </w:r>
        <w:r w:rsidR="00913B60" w:rsidRPr="00FA5CFE">
          <w:rPr>
            <w:rStyle w:val="af3"/>
            <w:noProof/>
            <w:sz w:val="28"/>
            <w:szCs w:val="28"/>
          </w:rPr>
          <w:t>Содержание семинаров, практических занятий</w:t>
        </w:r>
        <w:r w:rsidR="00913B60" w:rsidRPr="00FA5CFE">
          <w:rPr>
            <w:noProof/>
            <w:webHidden/>
          </w:rPr>
          <w:tab/>
        </w:r>
        <w:r w:rsidR="006613D9" w:rsidRPr="006613D9">
          <w:rPr>
            <w:noProof/>
            <w:webHidden/>
            <w:sz w:val="28"/>
            <w:szCs w:val="28"/>
          </w:rPr>
          <w:t>8</w:t>
        </w:r>
      </w:hyperlink>
    </w:p>
    <w:p w14:paraId="73B3248D" w14:textId="57518BE1" w:rsidR="00913B60" w:rsidRPr="00FA5CFE" w:rsidRDefault="00712A24" w:rsidP="00FA5CFE">
      <w:pPr>
        <w:pStyle w:val="15"/>
        <w:rPr>
          <w:rFonts w:ascii="Calibri" w:hAnsi="Calibri"/>
        </w:rPr>
      </w:pPr>
      <w:hyperlink w:anchor="_Toc23942863" w:history="1">
        <w:r w:rsidR="00913B60" w:rsidRPr="00FA5CFE">
          <w:rPr>
            <w:rStyle w:val="af3"/>
          </w:rPr>
          <w:t>6.</w:t>
        </w:r>
        <w:r w:rsidR="00913B60" w:rsidRPr="00FA5CFE">
          <w:rPr>
            <w:rFonts w:ascii="Calibri" w:hAnsi="Calibri"/>
          </w:rPr>
          <w:tab/>
        </w:r>
        <w:r w:rsidR="00913B60" w:rsidRPr="00FA5CFE">
          <w:rPr>
            <w:rStyle w:val="af3"/>
          </w:rPr>
          <w:t>Перечень учебно-методического обеспечения для самостоятельной работы обучающихся по дисциплине</w:t>
        </w:r>
        <w:r w:rsidR="00913B60" w:rsidRPr="00FA5CFE">
          <w:rPr>
            <w:webHidden/>
          </w:rPr>
          <w:tab/>
        </w:r>
        <w:r w:rsidR="00913B60" w:rsidRPr="00FA5CFE">
          <w:rPr>
            <w:webHidden/>
          </w:rPr>
          <w:fldChar w:fldCharType="begin"/>
        </w:r>
        <w:r w:rsidR="00913B60" w:rsidRPr="00FA5CFE">
          <w:rPr>
            <w:webHidden/>
          </w:rPr>
          <w:instrText xml:space="preserve"> PAGEREF _Toc23942863 \h </w:instrText>
        </w:r>
        <w:r w:rsidR="00913B60" w:rsidRPr="00FA5CFE">
          <w:rPr>
            <w:webHidden/>
          </w:rPr>
        </w:r>
        <w:r w:rsidR="00913B60" w:rsidRPr="00FA5CFE">
          <w:rPr>
            <w:webHidden/>
          </w:rPr>
          <w:fldChar w:fldCharType="separate"/>
        </w:r>
        <w:r w:rsidR="00CD7B03">
          <w:rPr>
            <w:webHidden/>
          </w:rPr>
          <w:t>1</w:t>
        </w:r>
        <w:r w:rsidR="00A90F4E">
          <w:rPr>
            <w:webHidden/>
          </w:rPr>
          <w:t>0</w:t>
        </w:r>
        <w:r w:rsidR="00913B60" w:rsidRPr="00FA5CFE">
          <w:rPr>
            <w:webHidden/>
          </w:rPr>
          <w:fldChar w:fldCharType="end"/>
        </w:r>
      </w:hyperlink>
    </w:p>
    <w:p w14:paraId="3A8E28C3" w14:textId="6624C087" w:rsidR="00913B60" w:rsidRPr="00FA5CFE" w:rsidRDefault="00712A24" w:rsidP="00FA5CFE">
      <w:pPr>
        <w:pStyle w:val="25"/>
        <w:rPr>
          <w:rFonts w:ascii="Calibri" w:hAnsi="Calibri"/>
          <w:noProof/>
        </w:rPr>
      </w:pPr>
      <w:hyperlink w:anchor="_Toc23942864" w:history="1">
        <w:r w:rsidR="00913B60" w:rsidRPr="00FA5CFE">
          <w:rPr>
            <w:rStyle w:val="af3"/>
            <w:noProof/>
            <w:sz w:val="28"/>
            <w:szCs w:val="28"/>
          </w:rPr>
          <w:t>6.1.</w:t>
        </w:r>
        <w:r w:rsidR="00913B60" w:rsidRPr="00FA5CFE">
          <w:rPr>
            <w:rFonts w:ascii="Calibri" w:hAnsi="Calibri"/>
            <w:noProof/>
          </w:rPr>
          <w:tab/>
        </w:r>
        <w:r w:rsidR="00913B60" w:rsidRPr="00FA5CFE">
          <w:rPr>
            <w:rStyle w:val="af3"/>
            <w:noProof/>
            <w:sz w:val="28"/>
            <w:szCs w:val="28"/>
          </w:rPr>
          <w:t>Перечень вопросов, отводимых на самостоятельное освоение дисциплины, формы внеаудиторной самостоятельной работы</w:t>
        </w:r>
        <w:r w:rsidR="00913B60" w:rsidRPr="00FA5CFE">
          <w:rPr>
            <w:noProof/>
            <w:webHidden/>
          </w:rPr>
          <w:tab/>
        </w:r>
        <w:r w:rsidR="00913B60" w:rsidRPr="006613D9">
          <w:rPr>
            <w:noProof/>
            <w:webHidden/>
            <w:sz w:val="28"/>
            <w:szCs w:val="28"/>
          </w:rPr>
          <w:fldChar w:fldCharType="begin"/>
        </w:r>
        <w:r w:rsidR="00913B60" w:rsidRPr="006613D9">
          <w:rPr>
            <w:noProof/>
            <w:webHidden/>
            <w:sz w:val="28"/>
            <w:szCs w:val="28"/>
          </w:rPr>
          <w:instrText xml:space="preserve"> PAGEREF _Toc23942864 \h </w:instrText>
        </w:r>
        <w:r w:rsidR="00913B60" w:rsidRPr="006613D9">
          <w:rPr>
            <w:noProof/>
            <w:webHidden/>
            <w:sz w:val="28"/>
            <w:szCs w:val="28"/>
          </w:rPr>
        </w:r>
        <w:r w:rsidR="00913B60" w:rsidRPr="006613D9">
          <w:rPr>
            <w:noProof/>
            <w:webHidden/>
            <w:sz w:val="28"/>
            <w:szCs w:val="28"/>
          </w:rPr>
          <w:fldChar w:fldCharType="separate"/>
        </w:r>
        <w:r w:rsidR="00CD7B03" w:rsidRPr="006613D9">
          <w:rPr>
            <w:noProof/>
            <w:webHidden/>
            <w:sz w:val="28"/>
            <w:szCs w:val="28"/>
          </w:rPr>
          <w:t>1</w:t>
        </w:r>
        <w:r w:rsidR="00A90F4E" w:rsidRPr="006613D9">
          <w:rPr>
            <w:noProof/>
            <w:webHidden/>
            <w:sz w:val="28"/>
            <w:szCs w:val="28"/>
          </w:rPr>
          <w:t>0</w:t>
        </w:r>
        <w:r w:rsidR="00913B60" w:rsidRPr="006613D9">
          <w:rPr>
            <w:noProof/>
            <w:webHidden/>
            <w:sz w:val="28"/>
            <w:szCs w:val="28"/>
          </w:rPr>
          <w:fldChar w:fldCharType="end"/>
        </w:r>
      </w:hyperlink>
    </w:p>
    <w:p w14:paraId="7ABE9E46" w14:textId="319B7ED0" w:rsidR="00913B60" w:rsidRPr="00FA5CFE" w:rsidRDefault="00712A24" w:rsidP="00FA5CFE">
      <w:pPr>
        <w:pStyle w:val="25"/>
        <w:rPr>
          <w:rFonts w:ascii="Calibri" w:hAnsi="Calibri"/>
          <w:noProof/>
        </w:rPr>
      </w:pPr>
      <w:hyperlink w:anchor="_Toc23942865" w:history="1">
        <w:r w:rsidR="00913B60" w:rsidRPr="00FA5CFE">
          <w:rPr>
            <w:rStyle w:val="af3"/>
            <w:noProof/>
            <w:sz w:val="28"/>
            <w:szCs w:val="28"/>
          </w:rPr>
          <w:t>6.2.</w:t>
        </w:r>
        <w:r w:rsidR="00913B60" w:rsidRPr="00FA5CFE">
          <w:rPr>
            <w:rFonts w:ascii="Calibri" w:hAnsi="Calibri"/>
            <w:noProof/>
          </w:rPr>
          <w:tab/>
        </w:r>
        <w:r w:rsidR="00913B60" w:rsidRPr="00FA5CFE">
          <w:rPr>
            <w:rStyle w:val="af3"/>
            <w:noProof/>
            <w:sz w:val="28"/>
            <w:szCs w:val="28"/>
          </w:rPr>
          <w:t>Перечень вопросов, заданий, тем для подготовки к текущему контролю.</w:t>
        </w:r>
        <w:r w:rsidR="00913B60" w:rsidRPr="00FA5CFE">
          <w:rPr>
            <w:noProof/>
            <w:webHidden/>
          </w:rPr>
          <w:tab/>
        </w:r>
        <w:r w:rsidR="00913B60" w:rsidRPr="006613D9">
          <w:rPr>
            <w:noProof/>
            <w:webHidden/>
            <w:sz w:val="28"/>
            <w:szCs w:val="28"/>
          </w:rPr>
          <w:fldChar w:fldCharType="begin"/>
        </w:r>
        <w:r w:rsidR="00913B60" w:rsidRPr="006613D9">
          <w:rPr>
            <w:noProof/>
            <w:webHidden/>
            <w:sz w:val="28"/>
            <w:szCs w:val="28"/>
          </w:rPr>
          <w:instrText xml:space="preserve"> PAGEREF _Toc23942865 \h </w:instrText>
        </w:r>
        <w:r w:rsidR="00913B60" w:rsidRPr="006613D9">
          <w:rPr>
            <w:noProof/>
            <w:webHidden/>
            <w:sz w:val="28"/>
            <w:szCs w:val="28"/>
          </w:rPr>
        </w:r>
        <w:r w:rsidR="00913B60" w:rsidRPr="006613D9">
          <w:rPr>
            <w:noProof/>
            <w:webHidden/>
            <w:sz w:val="28"/>
            <w:szCs w:val="28"/>
          </w:rPr>
          <w:fldChar w:fldCharType="separate"/>
        </w:r>
        <w:r w:rsidR="00CD7B03" w:rsidRPr="006613D9">
          <w:rPr>
            <w:noProof/>
            <w:webHidden/>
            <w:sz w:val="28"/>
            <w:szCs w:val="28"/>
          </w:rPr>
          <w:t>1</w:t>
        </w:r>
        <w:r w:rsidR="00A90F4E" w:rsidRPr="006613D9">
          <w:rPr>
            <w:noProof/>
            <w:webHidden/>
            <w:sz w:val="28"/>
            <w:szCs w:val="28"/>
          </w:rPr>
          <w:t>1</w:t>
        </w:r>
        <w:r w:rsidR="00913B60" w:rsidRPr="006613D9">
          <w:rPr>
            <w:noProof/>
            <w:webHidden/>
            <w:sz w:val="28"/>
            <w:szCs w:val="28"/>
          </w:rPr>
          <w:fldChar w:fldCharType="end"/>
        </w:r>
      </w:hyperlink>
    </w:p>
    <w:p w14:paraId="7DCAD0AC" w14:textId="265999CF" w:rsidR="00913B60" w:rsidRPr="00FA5CFE" w:rsidRDefault="00712A24" w:rsidP="00FA5CFE">
      <w:pPr>
        <w:pStyle w:val="15"/>
        <w:rPr>
          <w:rFonts w:ascii="Calibri" w:hAnsi="Calibri"/>
        </w:rPr>
      </w:pPr>
      <w:hyperlink w:anchor="_Toc23942866" w:history="1">
        <w:r w:rsidR="00913B60" w:rsidRPr="00FA5CFE">
          <w:rPr>
            <w:rStyle w:val="af3"/>
          </w:rPr>
          <w:t>7.</w:t>
        </w:r>
        <w:r w:rsidR="00913B60" w:rsidRPr="00FA5CFE">
          <w:rPr>
            <w:rFonts w:ascii="Calibri" w:hAnsi="Calibri"/>
          </w:rPr>
          <w:tab/>
        </w:r>
        <w:r w:rsidR="00913B60" w:rsidRPr="00FA5CFE">
          <w:rPr>
            <w:rStyle w:val="af3"/>
          </w:rPr>
          <w:t>Фонд оценочных средств для проведения промежуточной аттестации обучающихся по</w:t>
        </w:r>
        <w:r w:rsidR="00DD28E9">
          <w:rPr>
            <w:rStyle w:val="af3"/>
          </w:rPr>
          <w:t xml:space="preserve"> </w:t>
        </w:r>
        <w:r w:rsidR="00913B60" w:rsidRPr="00FA5CFE">
          <w:rPr>
            <w:rStyle w:val="af3"/>
          </w:rPr>
          <w:t>дисциплине</w:t>
        </w:r>
        <w:r w:rsidR="00913B60" w:rsidRPr="00FA5CFE">
          <w:rPr>
            <w:webHidden/>
          </w:rPr>
          <w:tab/>
          <w:t>1</w:t>
        </w:r>
        <w:r w:rsidR="00A90F4E">
          <w:rPr>
            <w:webHidden/>
          </w:rPr>
          <w:t>2</w:t>
        </w:r>
      </w:hyperlink>
    </w:p>
    <w:p w14:paraId="68B45064" w14:textId="36C7A137" w:rsidR="00913B60" w:rsidRPr="00FA5CFE" w:rsidRDefault="00712A24" w:rsidP="00FA5CFE">
      <w:pPr>
        <w:pStyle w:val="15"/>
        <w:rPr>
          <w:rFonts w:ascii="Calibri" w:hAnsi="Calibri"/>
        </w:rPr>
      </w:pPr>
      <w:hyperlink w:anchor="_Toc23942867" w:history="1">
        <w:r w:rsidR="00913B60" w:rsidRPr="00FA5CFE">
          <w:rPr>
            <w:rStyle w:val="af3"/>
          </w:rPr>
          <w:t>8.</w:t>
        </w:r>
        <w:r w:rsidR="00913B60" w:rsidRPr="00FA5CFE">
          <w:rPr>
            <w:rFonts w:ascii="Calibri" w:hAnsi="Calibri"/>
          </w:rPr>
          <w:tab/>
        </w:r>
        <w:r w:rsidR="00913B60" w:rsidRPr="00FA5CFE">
          <w:rPr>
            <w:rStyle w:val="af3"/>
          </w:rPr>
          <w:t>Перечень основной и дополнительной учебной литературы, необходимой для освоения дисциплины</w:t>
        </w:r>
        <w:r w:rsidR="00913B60" w:rsidRPr="00FA5CFE">
          <w:rPr>
            <w:webHidden/>
          </w:rPr>
          <w:tab/>
        </w:r>
      </w:hyperlink>
      <w:r w:rsidR="00A90F4E">
        <w:t>15</w:t>
      </w:r>
    </w:p>
    <w:p w14:paraId="687CFA8C" w14:textId="521856AA" w:rsidR="00913B60" w:rsidRPr="00FA5CFE" w:rsidRDefault="00712A24" w:rsidP="00FA5CFE">
      <w:pPr>
        <w:pStyle w:val="15"/>
        <w:rPr>
          <w:rFonts w:ascii="Calibri" w:hAnsi="Calibri"/>
        </w:rPr>
      </w:pPr>
      <w:hyperlink w:anchor="_Toc23942868" w:history="1">
        <w:r w:rsidR="00913B60" w:rsidRPr="00FA5CFE">
          <w:rPr>
            <w:rStyle w:val="af3"/>
          </w:rPr>
          <w:t>9.</w:t>
        </w:r>
        <w:r w:rsidR="00913B60" w:rsidRPr="00FA5CFE">
          <w:rPr>
            <w:rFonts w:ascii="Calibri" w:hAnsi="Calibri"/>
          </w:rPr>
          <w:tab/>
        </w:r>
        <w:r w:rsidR="00913B60" w:rsidRPr="00FA5CFE">
          <w:rPr>
            <w:rStyle w:val="af3"/>
          </w:rPr>
          <w:t>Перечень ресурсов информационно-телекоммуникационной сети «Интернет», необходимых для освоения дисциплины</w:t>
        </w:r>
        <w:r w:rsidR="00913B60" w:rsidRPr="00FA5CFE">
          <w:rPr>
            <w:webHidden/>
          </w:rPr>
          <w:tab/>
        </w:r>
      </w:hyperlink>
      <w:r w:rsidR="00A90F4E">
        <w:t>16</w:t>
      </w:r>
    </w:p>
    <w:p w14:paraId="1DA4AE1E" w14:textId="1BAF43C7" w:rsidR="00913B60" w:rsidRPr="00FA5CFE" w:rsidRDefault="00712A24" w:rsidP="00FA5CFE">
      <w:pPr>
        <w:pStyle w:val="15"/>
        <w:rPr>
          <w:rFonts w:ascii="Calibri" w:hAnsi="Calibri"/>
        </w:rPr>
      </w:pPr>
      <w:hyperlink w:anchor="_Toc23942869" w:history="1">
        <w:r w:rsidR="00913B60" w:rsidRPr="00FA5CFE">
          <w:rPr>
            <w:rStyle w:val="af3"/>
          </w:rPr>
          <w:t>10.</w:t>
        </w:r>
        <w:r w:rsidR="00913B60" w:rsidRPr="00FA5CFE">
          <w:rPr>
            <w:rFonts w:ascii="Calibri" w:hAnsi="Calibri"/>
          </w:rPr>
          <w:tab/>
        </w:r>
        <w:r w:rsidR="00913B60" w:rsidRPr="00FA5CFE">
          <w:rPr>
            <w:rStyle w:val="af3"/>
          </w:rPr>
          <w:t>Методические указания для обучающихся по освоению дисциплины</w:t>
        </w:r>
        <w:r w:rsidR="00913B60" w:rsidRPr="00FA5CFE">
          <w:rPr>
            <w:webHidden/>
          </w:rPr>
          <w:tab/>
        </w:r>
      </w:hyperlink>
      <w:r w:rsidR="00A90F4E">
        <w:t>17</w:t>
      </w:r>
    </w:p>
    <w:p w14:paraId="51B885E5" w14:textId="22628B43" w:rsidR="00913B60" w:rsidRPr="00FA5CFE" w:rsidRDefault="00712A24" w:rsidP="00FA5CFE">
      <w:pPr>
        <w:pStyle w:val="15"/>
        <w:rPr>
          <w:rFonts w:ascii="Calibri" w:hAnsi="Calibri"/>
        </w:rPr>
      </w:pPr>
      <w:hyperlink w:anchor="_Toc23942870" w:history="1">
        <w:r w:rsidR="00913B60" w:rsidRPr="00FA5CFE">
          <w:rPr>
            <w:rStyle w:val="af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3B60" w:rsidRPr="00FA5CFE">
          <w:rPr>
            <w:webHidden/>
          </w:rPr>
          <w:tab/>
        </w:r>
      </w:hyperlink>
      <w:r w:rsidR="00A90F4E">
        <w:t>17</w:t>
      </w:r>
    </w:p>
    <w:p w14:paraId="2EF58998" w14:textId="76ACB85F" w:rsidR="00913B60" w:rsidRPr="00FA5CFE" w:rsidRDefault="00712A24" w:rsidP="00FA5CFE">
      <w:pPr>
        <w:pStyle w:val="15"/>
        <w:rPr>
          <w:rFonts w:ascii="Calibri" w:hAnsi="Calibri"/>
        </w:rPr>
      </w:pPr>
      <w:hyperlink w:anchor="_Toc23942871" w:history="1">
        <w:r w:rsidR="00913B60" w:rsidRPr="00FA5CFE">
          <w:rPr>
            <w:rStyle w:val="af3"/>
          </w:rPr>
          <w:t>12.</w:t>
        </w:r>
        <w:r w:rsidR="00913B60" w:rsidRPr="00FA5CFE">
          <w:rPr>
            <w:rFonts w:ascii="Calibri" w:hAnsi="Calibri"/>
          </w:rPr>
          <w:tab/>
        </w:r>
        <w:r w:rsidR="00913B60" w:rsidRPr="00FA5CFE">
          <w:rPr>
            <w:rStyle w:val="af3"/>
          </w:rPr>
          <w:t>Описание материально-технической базы, необходимой для осуществления образовательного процесса по дисциплине</w:t>
        </w:r>
        <w:r w:rsidR="00913B60" w:rsidRPr="00FA5CFE">
          <w:rPr>
            <w:webHidden/>
          </w:rPr>
          <w:tab/>
        </w:r>
        <w:r w:rsidR="00913B60" w:rsidRPr="00FA5CFE">
          <w:rPr>
            <w:webHidden/>
          </w:rPr>
          <w:fldChar w:fldCharType="begin"/>
        </w:r>
        <w:r w:rsidR="00913B60" w:rsidRPr="00FA5CFE">
          <w:rPr>
            <w:webHidden/>
          </w:rPr>
          <w:instrText xml:space="preserve"> PAGEREF _Toc23942871 \h </w:instrText>
        </w:r>
        <w:r w:rsidR="00913B60" w:rsidRPr="00FA5CFE">
          <w:rPr>
            <w:webHidden/>
          </w:rPr>
        </w:r>
        <w:r w:rsidR="00913B60" w:rsidRPr="00FA5CFE">
          <w:rPr>
            <w:webHidden/>
          </w:rPr>
          <w:fldChar w:fldCharType="separate"/>
        </w:r>
        <w:r w:rsidR="00CD7B03">
          <w:rPr>
            <w:webHidden/>
          </w:rPr>
          <w:t>18</w:t>
        </w:r>
        <w:r w:rsidR="00913B60" w:rsidRPr="00FA5CFE">
          <w:rPr>
            <w:webHidden/>
          </w:rPr>
          <w:fldChar w:fldCharType="end"/>
        </w:r>
      </w:hyperlink>
    </w:p>
    <w:p w14:paraId="1CAC592C" w14:textId="5A33F908" w:rsidR="00913B60" w:rsidRDefault="00913B60" w:rsidP="00EB7E13">
      <w:pPr>
        <w:pStyle w:val="1"/>
        <w:keepNext w:val="0"/>
        <w:keepLines w:val="0"/>
        <w:pageBreakBefore/>
        <w:tabs>
          <w:tab w:val="left" w:pos="1134"/>
        </w:tabs>
        <w:spacing w:before="0" w:after="0"/>
        <w:ind w:firstLine="709"/>
      </w:pPr>
      <w:r w:rsidRPr="00FA5CFE">
        <w:rPr>
          <w:b w:val="0"/>
          <w:bCs/>
          <w:szCs w:val="28"/>
        </w:rPr>
        <w:lastRenderedPageBreak/>
        <w:fldChar w:fldCharType="end"/>
      </w:r>
      <w:bookmarkStart w:id="1" w:name="_Toc23942738"/>
      <w:bookmarkStart w:id="2" w:name="_Toc23942855"/>
      <w:r w:rsidR="001A6FCB" w:rsidRPr="001A6FCB">
        <w:rPr>
          <w:bCs/>
          <w:szCs w:val="28"/>
        </w:rPr>
        <w:t xml:space="preserve">1. </w:t>
      </w:r>
      <w:r w:rsidRPr="001A6FCB">
        <w:t>Наименование</w:t>
      </w:r>
      <w:r w:rsidRPr="00264DA0">
        <w:t xml:space="preserve"> дисциплины</w:t>
      </w:r>
      <w:bookmarkEnd w:id="0"/>
      <w:bookmarkEnd w:id="1"/>
      <w:bookmarkEnd w:id="2"/>
    </w:p>
    <w:p w14:paraId="1AE5B55E" w14:textId="2874C012" w:rsidR="00913B60" w:rsidRPr="00BF3BB7" w:rsidRDefault="00EB7E13" w:rsidP="00EB7E13">
      <w:pPr>
        <w:ind w:firstLine="709"/>
        <w:rPr>
          <w:sz w:val="28"/>
          <w:szCs w:val="28"/>
        </w:rPr>
      </w:pPr>
      <w:r>
        <w:rPr>
          <w:sz w:val="28"/>
          <w:szCs w:val="28"/>
        </w:rPr>
        <w:t xml:space="preserve">    </w:t>
      </w:r>
      <w:r w:rsidR="00913B60" w:rsidRPr="00BF3BB7">
        <w:rPr>
          <w:sz w:val="28"/>
          <w:szCs w:val="28"/>
        </w:rPr>
        <w:t>Инструменты «</w:t>
      </w:r>
      <w:proofErr w:type="spellStart"/>
      <w:r w:rsidR="00913B60" w:rsidRPr="00BF3BB7">
        <w:rPr>
          <w:sz w:val="28"/>
          <w:szCs w:val="28"/>
        </w:rPr>
        <w:t>Power</w:t>
      </w:r>
      <w:proofErr w:type="spellEnd"/>
      <w:r w:rsidR="00913B60" w:rsidRPr="00BF3BB7">
        <w:rPr>
          <w:sz w:val="28"/>
          <w:szCs w:val="28"/>
        </w:rPr>
        <w:t xml:space="preserve"> BI и </w:t>
      </w:r>
      <w:proofErr w:type="spellStart"/>
      <w:r w:rsidR="00913B60" w:rsidRPr="00BF3BB7">
        <w:rPr>
          <w:sz w:val="28"/>
          <w:szCs w:val="28"/>
        </w:rPr>
        <w:t>Excel</w:t>
      </w:r>
      <w:proofErr w:type="spellEnd"/>
      <w:r w:rsidR="00913B60" w:rsidRPr="00BF3BB7">
        <w:rPr>
          <w:sz w:val="28"/>
          <w:szCs w:val="28"/>
        </w:rPr>
        <w:t>»</w:t>
      </w:r>
      <w:r w:rsidR="00712A24">
        <w:rPr>
          <w:sz w:val="28"/>
          <w:szCs w:val="28"/>
        </w:rPr>
        <w:t xml:space="preserve"> в логистике</w:t>
      </w:r>
      <w:r w:rsidR="001A6FCB">
        <w:rPr>
          <w:sz w:val="28"/>
          <w:szCs w:val="28"/>
        </w:rPr>
        <w:t>.</w:t>
      </w:r>
    </w:p>
    <w:p w14:paraId="796B9C74" w14:textId="58ACB2CE" w:rsidR="00913B60" w:rsidRPr="00264DA0" w:rsidRDefault="001A6FCB" w:rsidP="00EB7E13">
      <w:pPr>
        <w:pStyle w:val="1"/>
        <w:tabs>
          <w:tab w:val="left" w:pos="1134"/>
        </w:tabs>
        <w:spacing w:before="0" w:after="0"/>
        <w:ind w:firstLine="709"/>
      </w:pPr>
      <w:bookmarkStart w:id="3" w:name="_Toc23942739"/>
      <w:bookmarkStart w:id="4" w:name="_Toc23942856"/>
      <w:r>
        <w:t xml:space="preserve">2. </w:t>
      </w:r>
      <w:r w:rsidR="00913B60" w:rsidRPr="00264DA0">
        <w:t>Перечень планируемых результатов освоения образовательной программы</w:t>
      </w:r>
      <w:r w:rsidR="00EB7E13">
        <w:t xml:space="preserve"> (перечень компетенций)</w:t>
      </w:r>
      <w:r w:rsidR="00913B60" w:rsidRPr="00264DA0">
        <w:t xml:space="preserve"> с указанием индикаторов их достижения и планируемых результатов обучения по дисциплине</w:t>
      </w:r>
      <w:bookmarkEnd w:id="3"/>
      <w:bookmarkEnd w:id="4"/>
    </w:p>
    <w:p w14:paraId="305E0F05" w14:textId="140B2F74" w:rsidR="00913B60" w:rsidRDefault="00913B60" w:rsidP="00EB7E13">
      <w:pPr>
        <w:pStyle w:val="aa"/>
        <w:spacing w:line="360" w:lineRule="auto"/>
        <w:ind w:firstLine="709"/>
        <w:jc w:val="both"/>
        <w:rPr>
          <w:sz w:val="28"/>
          <w:szCs w:val="28"/>
        </w:rPr>
      </w:pPr>
      <w:bookmarkStart w:id="5" w:name="_Toc19304778"/>
      <w:bookmarkStart w:id="6" w:name="_Toc19304884"/>
      <w:bookmarkStart w:id="7" w:name="_Toc23942740"/>
      <w:r w:rsidRPr="00A76AEA">
        <w:rPr>
          <w:sz w:val="28"/>
          <w:szCs w:val="28"/>
        </w:rPr>
        <w:t xml:space="preserve">Дисциплина </w:t>
      </w:r>
      <w:r w:rsidRPr="00A76AEA">
        <w:rPr>
          <w:b/>
          <w:sz w:val="28"/>
          <w:szCs w:val="28"/>
        </w:rPr>
        <w:t>«</w:t>
      </w:r>
      <w:r w:rsidRPr="00A76AEA">
        <w:rPr>
          <w:b/>
          <w:bCs/>
          <w:sz w:val="28"/>
          <w:szCs w:val="28"/>
        </w:rPr>
        <w:t>Инструменты «</w:t>
      </w:r>
      <w:proofErr w:type="spellStart"/>
      <w:r w:rsidRPr="00A76AEA">
        <w:rPr>
          <w:b/>
          <w:bCs/>
          <w:sz w:val="28"/>
          <w:szCs w:val="28"/>
        </w:rPr>
        <w:t>Power</w:t>
      </w:r>
      <w:proofErr w:type="spellEnd"/>
      <w:r w:rsidRPr="00A76AEA">
        <w:rPr>
          <w:b/>
          <w:bCs/>
          <w:sz w:val="28"/>
          <w:szCs w:val="28"/>
        </w:rPr>
        <w:t xml:space="preserve"> BI и </w:t>
      </w:r>
      <w:proofErr w:type="spellStart"/>
      <w:r w:rsidRPr="00A76AEA">
        <w:rPr>
          <w:b/>
          <w:bCs/>
          <w:sz w:val="28"/>
          <w:szCs w:val="28"/>
        </w:rPr>
        <w:t>Excel</w:t>
      </w:r>
      <w:proofErr w:type="spellEnd"/>
      <w:r w:rsidRPr="00A76AEA">
        <w:rPr>
          <w:b/>
          <w:sz w:val="28"/>
          <w:szCs w:val="28"/>
        </w:rPr>
        <w:t>»</w:t>
      </w:r>
      <w:r w:rsidRPr="00A76AEA">
        <w:rPr>
          <w:sz w:val="28"/>
          <w:szCs w:val="28"/>
        </w:rPr>
        <w:t xml:space="preserve"> </w:t>
      </w:r>
      <w:r w:rsidR="00712A24" w:rsidRPr="00712A24">
        <w:rPr>
          <w:b/>
          <w:sz w:val="28"/>
          <w:szCs w:val="28"/>
        </w:rPr>
        <w:t>в л</w:t>
      </w:r>
      <w:bookmarkStart w:id="8" w:name="_GoBack"/>
      <w:bookmarkEnd w:id="8"/>
      <w:r w:rsidR="00712A24" w:rsidRPr="00712A24">
        <w:rPr>
          <w:b/>
          <w:sz w:val="28"/>
          <w:szCs w:val="28"/>
        </w:rPr>
        <w:t>огистике»</w:t>
      </w:r>
      <w:r w:rsidR="00712A24">
        <w:rPr>
          <w:sz w:val="28"/>
          <w:szCs w:val="28"/>
        </w:rPr>
        <w:t xml:space="preserve"> </w:t>
      </w:r>
      <w:r w:rsidRPr="00A76AEA">
        <w:rPr>
          <w:sz w:val="28"/>
          <w:szCs w:val="28"/>
        </w:rPr>
        <w:t>обеспечивает формирование следующих компетенций: ПКП-</w:t>
      </w:r>
      <w:r w:rsidR="00824AE7" w:rsidRPr="00A76AEA">
        <w:rPr>
          <w:sz w:val="28"/>
          <w:szCs w:val="28"/>
        </w:rPr>
        <w:t>2</w:t>
      </w:r>
      <w:r w:rsidRPr="00A76AEA">
        <w:rPr>
          <w:sz w:val="28"/>
          <w:szCs w:val="28"/>
        </w:rPr>
        <w:t xml:space="preserve">, </w:t>
      </w:r>
      <w:bookmarkEnd w:id="5"/>
      <w:bookmarkEnd w:id="6"/>
      <w:r w:rsidRPr="00A76AEA">
        <w:rPr>
          <w:sz w:val="28"/>
          <w:szCs w:val="28"/>
        </w:rPr>
        <w:t>ПКП-3.</w:t>
      </w:r>
      <w:bookmarkEnd w:id="7"/>
    </w:p>
    <w:p w14:paraId="26D954A7" w14:textId="77777777" w:rsidR="00CD7B03" w:rsidRDefault="00CD7B03" w:rsidP="00CD7B03">
      <w:pPr>
        <w:pStyle w:val="aa"/>
        <w:spacing w:line="276" w:lineRule="auto"/>
        <w:ind w:firstLine="709"/>
        <w:jc w:val="both"/>
        <w:rPr>
          <w:sz w:val="28"/>
          <w:szCs w:val="28"/>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013"/>
        <w:gridCol w:w="2693"/>
        <w:gridCol w:w="4395"/>
      </w:tblGrid>
      <w:tr w:rsidR="00913B60" w:rsidRPr="00264DA0" w14:paraId="5A6036A1" w14:textId="77777777" w:rsidTr="006C645B">
        <w:trPr>
          <w:trHeight w:val="20"/>
          <w:tblHeader/>
        </w:trPr>
        <w:tc>
          <w:tcPr>
            <w:tcW w:w="1106" w:type="dxa"/>
          </w:tcPr>
          <w:p w14:paraId="2372F67B" w14:textId="77777777" w:rsidR="00913B60" w:rsidRPr="00EB7E13" w:rsidRDefault="00913B60" w:rsidP="00CD7B03">
            <w:pPr>
              <w:tabs>
                <w:tab w:val="left" w:pos="540"/>
              </w:tabs>
              <w:spacing w:line="276" w:lineRule="auto"/>
              <w:ind w:firstLine="0"/>
              <w:jc w:val="center"/>
              <w:rPr>
                <w:b/>
                <w:sz w:val="24"/>
              </w:rPr>
            </w:pPr>
            <w:r w:rsidRPr="00EB7E13">
              <w:rPr>
                <w:b/>
                <w:sz w:val="24"/>
              </w:rPr>
              <w:t>Код компетенции</w:t>
            </w:r>
          </w:p>
        </w:tc>
        <w:tc>
          <w:tcPr>
            <w:tcW w:w="2013" w:type="dxa"/>
          </w:tcPr>
          <w:p w14:paraId="0C6680FD" w14:textId="77777777" w:rsidR="00913B60" w:rsidRPr="00EB7E13" w:rsidRDefault="00913B60" w:rsidP="00CD7B03">
            <w:pPr>
              <w:tabs>
                <w:tab w:val="left" w:pos="540"/>
              </w:tabs>
              <w:spacing w:line="276" w:lineRule="auto"/>
              <w:ind w:firstLine="0"/>
              <w:jc w:val="center"/>
              <w:rPr>
                <w:b/>
                <w:sz w:val="24"/>
              </w:rPr>
            </w:pPr>
            <w:r w:rsidRPr="00EB7E13">
              <w:rPr>
                <w:b/>
                <w:sz w:val="24"/>
              </w:rPr>
              <w:t>Наименование компетенции</w:t>
            </w:r>
          </w:p>
        </w:tc>
        <w:tc>
          <w:tcPr>
            <w:tcW w:w="2693" w:type="dxa"/>
          </w:tcPr>
          <w:p w14:paraId="536F1525" w14:textId="1A6B99C8" w:rsidR="00913B60" w:rsidRPr="00EB7E13" w:rsidRDefault="00913B60" w:rsidP="00CD7B03">
            <w:pPr>
              <w:tabs>
                <w:tab w:val="left" w:pos="540"/>
              </w:tabs>
              <w:spacing w:line="276" w:lineRule="auto"/>
              <w:ind w:firstLine="0"/>
              <w:jc w:val="center"/>
              <w:rPr>
                <w:b/>
                <w:sz w:val="24"/>
              </w:rPr>
            </w:pPr>
            <w:r w:rsidRPr="00EB7E13">
              <w:rPr>
                <w:b/>
                <w:sz w:val="24"/>
              </w:rPr>
              <w:t>Индикаторы достижения компетенции</w:t>
            </w:r>
          </w:p>
        </w:tc>
        <w:tc>
          <w:tcPr>
            <w:tcW w:w="4395" w:type="dxa"/>
          </w:tcPr>
          <w:p w14:paraId="678AFEDC" w14:textId="5F9EC38A" w:rsidR="00913B60" w:rsidRPr="00EB7E13" w:rsidRDefault="00913B60" w:rsidP="00EB7E13">
            <w:pPr>
              <w:tabs>
                <w:tab w:val="left" w:pos="540"/>
              </w:tabs>
              <w:spacing w:line="276" w:lineRule="auto"/>
              <w:ind w:firstLine="0"/>
              <w:jc w:val="center"/>
              <w:rPr>
                <w:b/>
                <w:sz w:val="24"/>
              </w:rPr>
            </w:pPr>
            <w:r w:rsidRPr="00EB7E13">
              <w:rPr>
                <w:b/>
                <w:sz w:val="24"/>
              </w:rPr>
              <w:t xml:space="preserve">Результаты обучения (умения и знания), соотнесенные </w:t>
            </w:r>
            <w:r w:rsidR="00EB7E13">
              <w:rPr>
                <w:b/>
                <w:sz w:val="24"/>
              </w:rPr>
              <w:t xml:space="preserve">с </w:t>
            </w:r>
            <w:r w:rsidRPr="00EB7E13">
              <w:rPr>
                <w:b/>
                <w:sz w:val="24"/>
              </w:rPr>
              <w:t>индикаторами достижения компетенции</w:t>
            </w:r>
          </w:p>
        </w:tc>
      </w:tr>
      <w:tr w:rsidR="00913B60" w:rsidRPr="00264DA0" w14:paraId="6DD312C4" w14:textId="77777777" w:rsidTr="008952F5">
        <w:trPr>
          <w:trHeight w:val="20"/>
        </w:trPr>
        <w:tc>
          <w:tcPr>
            <w:tcW w:w="1106" w:type="dxa"/>
            <w:vMerge w:val="restart"/>
          </w:tcPr>
          <w:p w14:paraId="381CB03B" w14:textId="1DAD6781" w:rsidR="00913B60" w:rsidRPr="00264DA0" w:rsidRDefault="00913B60" w:rsidP="00CD7B03">
            <w:pPr>
              <w:tabs>
                <w:tab w:val="left" w:pos="540"/>
              </w:tabs>
              <w:spacing w:line="276" w:lineRule="auto"/>
              <w:ind w:firstLine="0"/>
              <w:jc w:val="left"/>
              <w:rPr>
                <w:sz w:val="24"/>
                <w:szCs w:val="24"/>
              </w:rPr>
            </w:pPr>
            <w:r w:rsidRPr="00264DA0">
              <w:rPr>
                <w:sz w:val="24"/>
                <w:szCs w:val="24"/>
              </w:rPr>
              <w:t>ПК</w:t>
            </w:r>
            <w:r>
              <w:rPr>
                <w:sz w:val="24"/>
                <w:szCs w:val="24"/>
              </w:rPr>
              <w:t>П-</w:t>
            </w:r>
            <w:r w:rsidR="00206ED8">
              <w:rPr>
                <w:sz w:val="24"/>
                <w:szCs w:val="24"/>
              </w:rPr>
              <w:t>2</w:t>
            </w:r>
          </w:p>
        </w:tc>
        <w:tc>
          <w:tcPr>
            <w:tcW w:w="2013" w:type="dxa"/>
            <w:vMerge w:val="restart"/>
          </w:tcPr>
          <w:p w14:paraId="3FA196EF" w14:textId="26F11005" w:rsidR="00913B60" w:rsidRPr="00264DA0" w:rsidRDefault="00206ED8" w:rsidP="00CD7B03">
            <w:pPr>
              <w:spacing w:line="276" w:lineRule="auto"/>
              <w:ind w:firstLine="0"/>
              <w:jc w:val="left"/>
              <w:rPr>
                <w:sz w:val="24"/>
                <w:szCs w:val="24"/>
              </w:rPr>
            </w:pPr>
            <w:r>
              <w:rPr>
                <w:sz w:val="24"/>
                <w:szCs w:val="24"/>
              </w:rPr>
              <w:t>С</w:t>
            </w:r>
            <w:r w:rsidRPr="00206ED8">
              <w:rPr>
                <w:sz w:val="24"/>
                <w:szCs w:val="24"/>
              </w:rPr>
              <w:t>пособность решать логистические задачи на основе современных технологий управления</w:t>
            </w:r>
          </w:p>
        </w:tc>
        <w:tc>
          <w:tcPr>
            <w:tcW w:w="2693" w:type="dxa"/>
          </w:tcPr>
          <w:p w14:paraId="35281DF3" w14:textId="666CA067" w:rsidR="00913B60" w:rsidRPr="00B15DF4" w:rsidRDefault="00913B60" w:rsidP="00CD7B03">
            <w:pPr>
              <w:autoSpaceDE w:val="0"/>
              <w:autoSpaceDN w:val="0"/>
              <w:adjustRightInd w:val="0"/>
              <w:spacing w:line="276" w:lineRule="auto"/>
              <w:ind w:firstLine="0"/>
              <w:jc w:val="left"/>
              <w:rPr>
                <w:sz w:val="24"/>
                <w:szCs w:val="24"/>
              </w:rPr>
            </w:pPr>
            <w:r w:rsidRPr="00B15DF4">
              <w:rPr>
                <w:sz w:val="24"/>
                <w:szCs w:val="24"/>
              </w:rPr>
              <w:t>1.</w:t>
            </w:r>
            <w:r w:rsidR="00206ED8">
              <w:t xml:space="preserve"> </w:t>
            </w:r>
            <w:r w:rsidR="00206ED8" w:rsidRPr="00206ED8">
              <w:rPr>
                <w:sz w:val="24"/>
                <w:szCs w:val="24"/>
              </w:rPr>
              <w:t>Применяет методы корректной постановки логистических задач</w:t>
            </w:r>
          </w:p>
          <w:p w14:paraId="5F11C5EC" w14:textId="77777777" w:rsidR="00913B60" w:rsidRPr="00133DE6" w:rsidRDefault="00913B60" w:rsidP="00CD7B03">
            <w:pPr>
              <w:autoSpaceDE w:val="0"/>
              <w:autoSpaceDN w:val="0"/>
              <w:adjustRightInd w:val="0"/>
              <w:spacing w:line="276" w:lineRule="auto"/>
              <w:ind w:firstLine="0"/>
              <w:jc w:val="left"/>
              <w:rPr>
                <w:sz w:val="24"/>
                <w:szCs w:val="24"/>
              </w:rPr>
            </w:pPr>
          </w:p>
        </w:tc>
        <w:tc>
          <w:tcPr>
            <w:tcW w:w="4395" w:type="dxa"/>
          </w:tcPr>
          <w:p w14:paraId="50D68182" w14:textId="04506286" w:rsidR="00A76AEA" w:rsidRDefault="00206ED8" w:rsidP="00CD7B03">
            <w:pPr>
              <w:spacing w:line="276" w:lineRule="auto"/>
              <w:ind w:firstLine="0"/>
              <w:jc w:val="left"/>
              <w:rPr>
                <w:sz w:val="24"/>
              </w:rPr>
            </w:pPr>
            <w:r w:rsidRPr="00A76AEA">
              <w:rPr>
                <w:b/>
                <w:sz w:val="24"/>
              </w:rPr>
              <w:t>Знать:</w:t>
            </w:r>
            <w:r w:rsidRPr="00A76AEA">
              <w:rPr>
                <w:sz w:val="24"/>
              </w:rPr>
              <w:t xml:space="preserve"> основные</w:t>
            </w:r>
            <w:r w:rsidR="00A76AEA">
              <w:rPr>
                <w:sz w:val="24"/>
              </w:rPr>
              <w:t xml:space="preserve"> </w:t>
            </w:r>
            <w:r w:rsidR="00A76AEA" w:rsidRPr="00A76AEA">
              <w:rPr>
                <w:sz w:val="24"/>
              </w:rPr>
              <w:t>трудности, с</w:t>
            </w:r>
            <w:r w:rsidRPr="00A76AEA">
              <w:rPr>
                <w:sz w:val="24"/>
              </w:rPr>
              <w:t xml:space="preserve"> которыми сталкиваются компании ведущие логистическую деятельность в макросистемах.</w:t>
            </w:r>
          </w:p>
          <w:p w14:paraId="54E199B8" w14:textId="6CC6519C" w:rsidR="00913B60" w:rsidRPr="00A76AEA" w:rsidRDefault="00206ED8" w:rsidP="00CD7B03">
            <w:pPr>
              <w:spacing w:line="276" w:lineRule="auto"/>
              <w:ind w:firstLine="0"/>
              <w:jc w:val="left"/>
              <w:rPr>
                <w:b/>
                <w:bCs/>
                <w:sz w:val="24"/>
              </w:rPr>
            </w:pPr>
            <w:r w:rsidRPr="00A76AEA">
              <w:rPr>
                <w:b/>
                <w:sz w:val="24"/>
              </w:rPr>
              <w:t>Уметь:</w:t>
            </w:r>
            <w:r w:rsidR="00A76AEA">
              <w:rPr>
                <w:sz w:val="24"/>
              </w:rPr>
              <w:t xml:space="preserve"> </w:t>
            </w:r>
            <w:r w:rsidRPr="00A76AEA">
              <w:rPr>
                <w:sz w:val="24"/>
              </w:rPr>
              <w:t>ставить логистические задачи на разных уровнях управления</w:t>
            </w:r>
            <w:r w:rsidR="00A76AEA" w:rsidRPr="00A76AEA">
              <w:rPr>
                <w:sz w:val="24"/>
              </w:rPr>
              <w:t>.</w:t>
            </w:r>
          </w:p>
        </w:tc>
      </w:tr>
      <w:tr w:rsidR="00913B60" w:rsidRPr="00264DA0" w14:paraId="5674344A" w14:textId="77777777" w:rsidTr="008952F5">
        <w:trPr>
          <w:trHeight w:val="20"/>
        </w:trPr>
        <w:tc>
          <w:tcPr>
            <w:tcW w:w="1106" w:type="dxa"/>
            <w:vMerge/>
          </w:tcPr>
          <w:p w14:paraId="5583CAC2" w14:textId="77777777" w:rsidR="00913B60" w:rsidRPr="00264DA0" w:rsidRDefault="00913B60" w:rsidP="00CD7B03">
            <w:pPr>
              <w:tabs>
                <w:tab w:val="left" w:pos="540"/>
              </w:tabs>
              <w:spacing w:line="276" w:lineRule="auto"/>
              <w:ind w:firstLine="0"/>
              <w:jc w:val="left"/>
              <w:rPr>
                <w:sz w:val="24"/>
                <w:szCs w:val="24"/>
              </w:rPr>
            </w:pPr>
          </w:p>
        </w:tc>
        <w:tc>
          <w:tcPr>
            <w:tcW w:w="2013" w:type="dxa"/>
            <w:vMerge/>
          </w:tcPr>
          <w:p w14:paraId="3C06617F" w14:textId="77777777" w:rsidR="00913B60" w:rsidRPr="009E4E02" w:rsidRDefault="00913B60" w:rsidP="00CD7B03">
            <w:pPr>
              <w:spacing w:line="276" w:lineRule="auto"/>
              <w:ind w:firstLine="0"/>
              <w:jc w:val="left"/>
              <w:rPr>
                <w:sz w:val="24"/>
                <w:szCs w:val="24"/>
              </w:rPr>
            </w:pPr>
          </w:p>
        </w:tc>
        <w:tc>
          <w:tcPr>
            <w:tcW w:w="2693" w:type="dxa"/>
          </w:tcPr>
          <w:p w14:paraId="5BD729FD" w14:textId="4C763451" w:rsidR="00913B60" w:rsidRPr="00B15DF4" w:rsidRDefault="00913B60" w:rsidP="00CD7B03">
            <w:pPr>
              <w:autoSpaceDE w:val="0"/>
              <w:autoSpaceDN w:val="0"/>
              <w:adjustRightInd w:val="0"/>
              <w:spacing w:line="276" w:lineRule="auto"/>
              <w:ind w:firstLine="0"/>
              <w:jc w:val="left"/>
              <w:rPr>
                <w:sz w:val="24"/>
                <w:szCs w:val="24"/>
              </w:rPr>
            </w:pPr>
            <w:r w:rsidRPr="00B15DF4">
              <w:rPr>
                <w:sz w:val="24"/>
                <w:szCs w:val="24"/>
              </w:rPr>
              <w:t>2.</w:t>
            </w:r>
            <w:r w:rsidR="00206ED8">
              <w:rPr>
                <w:sz w:val="24"/>
                <w:szCs w:val="24"/>
              </w:rPr>
              <w:t xml:space="preserve"> </w:t>
            </w:r>
            <w:r w:rsidR="00206ED8" w:rsidRPr="00206ED8">
              <w:rPr>
                <w:sz w:val="24"/>
                <w:szCs w:val="24"/>
              </w:rPr>
              <w:t>Использует современные технологии управления в качестве инструмента повышения эффективности логистической деятельности на предприятиях</w:t>
            </w:r>
            <w:r w:rsidRPr="00B15DF4">
              <w:rPr>
                <w:sz w:val="24"/>
                <w:szCs w:val="24"/>
              </w:rPr>
              <w:t>.</w:t>
            </w:r>
          </w:p>
        </w:tc>
        <w:tc>
          <w:tcPr>
            <w:tcW w:w="4395" w:type="dxa"/>
          </w:tcPr>
          <w:p w14:paraId="47ABA2D6" w14:textId="51333364" w:rsidR="00A76AEA" w:rsidRPr="00A76AEA" w:rsidRDefault="00A76AEA" w:rsidP="00CD7B03">
            <w:pPr>
              <w:spacing w:line="276" w:lineRule="auto"/>
              <w:ind w:firstLine="0"/>
              <w:jc w:val="left"/>
              <w:rPr>
                <w:sz w:val="24"/>
              </w:rPr>
            </w:pPr>
            <w:r w:rsidRPr="00A76AEA">
              <w:rPr>
                <w:b/>
                <w:sz w:val="24"/>
              </w:rPr>
              <w:t>Знать:</w:t>
            </w:r>
            <w:r w:rsidRPr="00A76AEA">
              <w:rPr>
                <w:sz w:val="24"/>
              </w:rPr>
              <w:t xml:space="preserve"> пути повышения эффективности логистической деятельности на предприятиях.</w:t>
            </w:r>
          </w:p>
          <w:p w14:paraId="148F3F18" w14:textId="614EEA76" w:rsidR="00913B60" w:rsidRPr="00D16CEF" w:rsidRDefault="00A76AEA" w:rsidP="00CD7B03">
            <w:pPr>
              <w:spacing w:line="276" w:lineRule="auto"/>
              <w:ind w:firstLine="0"/>
              <w:jc w:val="left"/>
              <w:rPr>
                <w:b/>
                <w:bCs/>
                <w:sz w:val="24"/>
              </w:rPr>
            </w:pPr>
            <w:r w:rsidRPr="00A76AEA">
              <w:rPr>
                <w:b/>
                <w:sz w:val="24"/>
              </w:rPr>
              <w:t>Уметь:</w:t>
            </w:r>
            <w:r w:rsidRPr="00A76AEA">
              <w:rPr>
                <w:sz w:val="24"/>
              </w:rPr>
              <w:t xml:space="preserve"> анализировать информацию, принимать решения касающиеся бизнес-процессов на предприятии для решения</w:t>
            </w:r>
            <w:r w:rsidR="00DD28E9">
              <w:rPr>
                <w:sz w:val="24"/>
              </w:rPr>
              <w:t xml:space="preserve"> </w:t>
            </w:r>
            <w:r w:rsidRPr="00A76AEA">
              <w:rPr>
                <w:sz w:val="24"/>
              </w:rPr>
              <w:t>логистических задач в условиях цифровой экономики.</w:t>
            </w:r>
          </w:p>
        </w:tc>
      </w:tr>
      <w:tr w:rsidR="00913B60" w:rsidRPr="00264DA0" w14:paraId="12014EA2" w14:textId="77777777" w:rsidTr="008952F5">
        <w:trPr>
          <w:trHeight w:val="20"/>
        </w:trPr>
        <w:tc>
          <w:tcPr>
            <w:tcW w:w="1106" w:type="dxa"/>
            <w:vMerge/>
          </w:tcPr>
          <w:p w14:paraId="4306DA0B" w14:textId="77777777" w:rsidR="00913B60" w:rsidRPr="00264DA0" w:rsidRDefault="00913B60" w:rsidP="00CD7B03">
            <w:pPr>
              <w:tabs>
                <w:tab w:val="left" w:pos="540"/>
              </w:tabs>
              <w:spacing w:line="276" w:lineRule="auto"/>
              <w:ind w:firstLine="0"/>
              <w:jc w:val="left"/>
              <w:rPr>
                <w:sz w:val="24"/>
                <w:szCs w:val="24"/>
              </w:rPr>
            </w:pPr>
          </w:p>
        </w:tc>
        <w:tc>
          <w:tcPr>
            <w:tcW w:w="2013" w:type="dxa"/>
            <w:vMerge/>
          </w:tcPr>
          <w:p w14:paraId="78E7A5B2" w14:textId="77777777" w:rsidR="00913B60" w:rsidRPr="009E4E02" w:rsidRDefault="00913B60" w:rsidP="00CD7B03">
            <w:pPr>
              <w:spacing w:line="276" w:lineRule="auto"/>
              <w:ind w:firstLine="0"/>
              <w:jc w:val="left"/>
              <w:rPr>
                <w:sz w:val="24"/>
                <w:szCs w:val="24"/>
              </w:rPr>
            </w:pPr>
          </w:p>
        </w:tc>
        <w:tc>
          <w:tcPr>
            <w:tcW w:w="2693" w:type="dxa"/>
          </w:tcPr>
          <w:p w14:paraId="69CC855D" w14:textId="109A9823" w:rsidR="00913B60" w:rsidRPr="00B15DF4" w:rsidRDefault="00913B60" w:rsidP="00CD7B03">
            <w:pPr>
              <w:autoSpaceDE w:val="0"/>
              <w:autoSpaceDN w:val="0"/>
              <w:adjustRightInd w:val="0"/>
              <w:spacing w:line="276" w:lineRule="auto"/>
              <w:ind w:firstLine="0"/>
              <w:jc w:val="left"/>
              <w:rPr>
                <w:sz w:val="24"/>
                <w:szCs w:val="24"/>
              </w:rPr>
            </w:pPr>
            <w:r w:rsidRPr="00B15DF4">
              <w:rPr>
                <w:sz w:val="24"/>
                <w:szCs w:val="24"/>
              </w:rPr>
              <w:t>3.</w:t>
            </w:r>
            <w:r w:rsidR="00206ED8">
              <w:rPr>
                <w:sz w:val="24"/>
                <w:szCs w:val="24"/>
              </w:rPr>
              <w:t xml:space="preserve"> </w:t>
            </w:r>
            <w:r w:rsidR="00206ED8" w:rsidRPr="00206ED8">
              <w:rPr>
                <w:sz w:val="24"/>
                <w:szCs w:val="24"/>
              </w:rPr>
              <w:t>Демонстрирует навыки в получении и анализе информации, необходимой для решения логистических задач в условиях цифровой экономики</w:t>
            </w:r>
            <w:r w:rsidRPr="00B15DF4">
              <w:rPr>
                <w:sz w:val="24"/>
                <w:szCs w:val="24"/>
              </w:rPr>
              <w:t>.</w:t>
            </w:r>
          </w:p>
        </w:tc>
        <w:tc>
          <w:tcPr>
            <w:tcW w:w="4395" w:type="dxa"/>
          </w:tcPr>
          <w:p w14:paraId="64D1662E" w14:textId="39DAAF19" w:rsidR="00206ED8" w:rsidRDefault="00206ED8" w:rsidP="00CD7B03">
            <w:pPr>
              <w:spacing w:line="276" w:lineRule="auto"/>
              <w:ind w:firstLine="0"/>
              <w:jc w:val="left"/>
              <w:rPr>
                <w:sz w:val="24"/>
              </w:rPr>
            </w:pPr>
            <w:r w:rsidRPr="00206ED8">
              <w:rPr>
                <w:b/>
                <w:sz w:val="24"/>
              </w:rPr>
              <w:t>Знать:</w:t>
            </w:r>
            <w:r w:rsidRPr="00206ED8">
              <w:rPr>
                <w:sz w:val="24"/>
              </w:rPr>
              <w:t xml:space="preserve"> логистические задачи, возникающие у предприятий в условиях цифровой экономики.</w:t>
            </w:r>
          </w:p>
          <w:p w14:paraId="3ABA23EF" w14:textId="5E2F38CC" w:rsidR="00913B60" w:rsidRPr="00206ED8" w:rsidRDefault="00206ED8" w:rsidP="00CD7B03">
            <w:pPr>
              <w:spacing w:line="276" w:lineRule="auto"/>
              <w:ind w:firstLine="0"/>
              <w:jc w:val="left"/>
              <w:rPr>
                <w:sz w:val="24"/>
              </w:rPr>
            </w:pPr>
            <w:r w:rsidRPr="00206ED8">
              <w:rPr>
                <w:b/>
                <w:sz w:val="24"/>
              </w:rPr>
              <w:t>Уметь:</w:t>
            </w:r>
            <w:r w:rsidRPr="00206ED8">
              <w:rPr>
                <w:sz w:val="24"/>
              </w:rPr>
              <w:t xml:space="preserve"> получать информацию, необходимую для решения поставленных логистических задач в макросистемах.</w:t>
            </w:r>
          </w:p>
        </w:tc>
      </w:tr>
      <w:tr w:rsidR="00913B60" w:rsidRPr="00264DA0" w14:paraId="44E97DC6" w14:textId="77777777" w:rsidTr="008952F5">
        <w:trPr>
          <w:trHeight w:val="20"/>
        </w:trPr>
        <w:tc>
          <w:tcPr>
            <w:tcW w:w="1106" w:type="dxa"/>
            <w:vMerge w:val="restart"/>
          </w:tcPr>
          <w:p w14:paraId="57326947" w14:textId="77777777" w:rsidR="00913B60" w:rsidRPr="00264DA0" w:rsidRDefault="00913B60" w:rsidP="00CD7B03">
            <w:pPr>
              <w:tabs>
                <w:tab w:val="left" w:pos="540"/>
              </w:tabs>
              <w:spacing w:line="276" w:lineRule="auto"/>
              <w:ind w:firstLine="0"/>
              <w:jc w:val="left"/>
              <w:rPr>
                <w:sz w:val="24"/>
                <w:szCs w:val="24"/>
              </w:rPr>
            </w:pPr>
            <w:r>
              <w:rPr>
                <w:sz w:val="24"/>
                <w:szCs w:val="24"/>
              </w:rPr>
              <w:t>ПКП-3</w:t>
            </w:r>
          </w:p>
        </w:tc>
        <w:tc>
          <w:tcPr>
            <w:tcW w:w="2013" w:type="dxa"/>
            <w:vMerge w:val="restart"/>
          </w:tcPr>
          <w:p w14:paraId="43FDAD1F" w14:textId="77777777" w:rsidR="00913B60" w:rsidRDefault="00913B60" w:rsidP="00CD7B03">
            <w:pPr>
              <w:spacing w:line="276" w:lineRule="auto"/>
              <w:ind w:firstLine="0"/>
              <w:jc w:val="left"/>
              <w:rPr>
                <w:sz w:val="24"/>
                <w:szCs w:val="24"/>
              </w:rPr>
            </w:pPr>
            <w:r w:rsidRPr="00230870">
              <w:rPr>
                <w:sz w:val="24"/>
                <w:szCs w:val="24"/>
              </w:rPr>
              <w:t xml:space="preserve">Способность выявлять тенденции развития логистических процессов и проводить оценку их эффективности </w:t>
            </w:r>
            <w:r w:rsidRPr="00230870">
              <w:rPr>
                <w:sz w:val="24"/>
                <w:szCs w:val="24"/>
              </w:rPr>
              <w:lastRenderedPageBreak/>
              <w:t>на основе современных технических средств</w:t>
            </w:r>
          </w:p>
        </w:tc>
        <w:tc>
          <w:tcPr>
            <w:tcW w:w="2693" w:type="dxa"/>
          </w:tcPr>
          <w:p w14:paraId="75E7606A" w14:textId="77777777" w:rsidR="00913B60" w:rsidRPr="00830FD0" w:rsidRDefault="00913B60" w:rsidP="00CD7B03">
            <w:pPr>
              <w:autoSpaceDE w:val="0"/>
              <w:autoSpaceDN w:val="0"/>
              <w:adjustRightInd w:val="0"/>
              <w:spacing w:line="276" w:lineRule="auto"/>
              <w:ind w:firstLine="0"/>
              <w:jc w:val="left"/>
              <w:rPr>
                <w:sz w:val="24"/>
                <w:szCs w:val="24"/>
              </w:rPr>
            </w:pPr>
            <w:r w:rsidRPr="00830FD0">
              <w:rPr>
                <w:sz w:val="24"/>
                <w:szCs w:val="24"/>
              </w:rPr>
              <w:lastRenderedPageBreak/>
              <w:t>1. 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tc>
        <w:tc>
          <w:tcPr>
            <w:tcW w:w="4395" w:type="dxa"/>
          </w:tcPr>
          <w:p w14:paraId="486AC0C3" w14:textId="77777777" w:rsidR="00913B60" w:rsidRPr="00D16CEF" w:rsidRDefault="00913B60" w:rsidP="00CD7B03">
            <w:pPr>
              <w:spacing w:line="276" w:lineRule="auto"/>
              <w:ind w:firstLine="0"/>
              <w:jc w:val="left"/>
              <w:rPr>
                <w:b/>
                <w:bCs/>
                <w:sz w:val="24"/>
                <w:szCs w:val="24"/>
              </w:rPr>
            </w:pPr>
            <w:r>
              <w:rPr>
                <w:b/>
                <w:bCs/>
                <w:sz w:val="24"/>
                <w:szCs w:val="24"/>
              </w:rPr>
              <w:t xml:space="preserve">Знать: </w:t>
            </w:r>
            <w:r w:rsidRPr="00D16CEF">
              <w:rPr>
                <w:sz w:val="24"/>
              </w:rPr>
              <w:t>методы анализа тенденций развития экономических и логистических процессов;</w:t>
            </w:r>
          </w:p>
          <w:p w14:paraId="4271D53A" w14:textId="1F747A7C" w:rsidR="00913B60" w:rsidRPr="00D16CEF" w:rsidRDefault="00913B60" w:rsidP="00CD7B03">
            <w:pPr>
              <w:spacing w:line="276" w:lineRule="auto"/>
              <w:ind w:firstLine="0"/>
              <w:jc w:val="left"/>
              <w:rPr>
                <w:b/>
                <w:bCs/>
                <w:sz w:val="24"/>
                <w:szCs w:val="24"/>
              </w:rPr>
            </w:pPr>
            <w:r w:rsidRPr="00FA791C">
              <w:rPr>
                <w:b/>
                <w:bCs/>
                <w:sz w:val="24"/>
                <w:szCs w:val="24"/>
              </w:rPr>
              <w:t>Уме</w:t>
            </w:r>
            <w:r>
              <w:rPr>
                <w:b/>
                <w:bCs/>
                <w:sz w:val="24"/>
                <w:szCs w:val="24"/>
              </w:rPr>
              <w:t xml:space="preserve">ть: </w:t>
            </w:r>
            <w:r w:rsidRPr="00D16CEF">
              <w:rPr>
                <w:sz w:val="24"/>
              </w:rPr>
              <w:t>применять технические и инструментальные средства для оценки соответствия логистической системы системе менеджмента</w:t>
            </w:r>
          </w:p>
          <w:p w14:paraId="240DEA7D" w14:textId="77777777" w:rsidR="00913B60" w:rsidRPr="00AA578C" w:rsidRDefault="00913B60" w:rsidP="00CD7B03">
            <w:pPr>
              <w:pStyle w:val="af9"/>
              <w:tabs>
                <w:tab w:val="left" w:pos="301"/>
              </w:tabs>
              <w:spacing w:line="276" w:lineRule="auto"/>
              <w:ind w:left="61" w:firstLine="0"/>
              <w:jc w:val="left"/>
              <w:rPr>
                <w:b/>
                <w:bCs/>
                <w:sz w:val="24"/>
              </w:rPr>
            </w:pPr>
          </w:p>
        </w:tc>
      </w:tr>
      <w:tr w:rsidR="00913B60" w:rsidRPr="00264DA0" w14:paraId="4E3A78DA" w14:textId="77777777" w:rsidTr="008952F5">
        <w:trPr>
          <w:trHeight w:val="20"/>
        </w:trPr>
        <w:tc>
          <w:tcPr>
            <w:tcW w:w="1106" w:type="dxa"/>
            <w:vMerge/>
          </w:tcPr>
          <w:p w14:paraId="4C8AEFE4" w14:textId="77777777" w:rsidR="00913B60" w:rsidRDefault="00913B60" w:rsidP="00CD7B03">
            <w:pPr>
              <w:tabs>
                <w:tab w:val="left" w:pos="540"/>
              </w:tabs>
              <w:spacing w:line="276" w:lineRule="auto"/>
              <w:ind w:firstLine="0"/>
              <w:jc w:val="left"/>
              <w:rPr>
                <w:sz w:val="24"/>
                <w:szCs w:val="24"/>
              </w:rPr>
            </w:pPr>
          </w:p>
        </w:tc>
        <w:tc>
          <w:tcPr>
            <w:tcW w:w="2013" w:type="dxa"/>
            <w:vMerge/>
          </w:tcPr>
          <w:p w14:paraId="0921EB4D" w14:textId="77777777" w:rsidR="00913B60" w:rsidRPr="00230870" w:rsidRDefault="00913B60" w:rsidP="00CD7B03">
            <w:pPr>
              <w:spacing w:line="276" w:lineRule="auto"/>
              <w:ind w:firstLine="0"/>
              <w:jc w:val="left"/>
              <w:rPr>
                <w:sz w:val="24"/>
                <w:szCs w:val="24"/>
              </w:rPr>
            </w:pPr>
          </w:p>
        </w:tc>
        <w:tc>
          <w:tcPr>
            <w:tcW w:w="2693" w:type="dxa"/>
          </w:tcPr>
          <w:p w14:paraId="754CAAE8" w14:textId="6D0E4086" w:rsidR="00913B60" w:rsidRPr="00830FD0" w:rsidRDefault="00913B60" w:rsidP="00CD7B03">
            <w:pPr>
              <w:autoSpaceDE w:val="0"/>
              <w:autoSpaceDN w:val="0"/>
              <w:adjustRightInd w:val="0"/>
              <w:spacing w:line="276" w:lineRule="auto"/>
              <w:ind w:firstLine="0"/>
              <w:jc w:val="left"/>
              <w:rPr>
                <w:sz w:val="24"/>
                <w:szCs w:val="24"/>
              </w:rPr>
            </w:pPr>
            <w:r w:rsidRPr="00830FD0">
              <w:rPr>
                <w:sz w:val="24"/>
                <w:szCs w:val="24"/>
              </w:rPr>
              <w:t>2.</w:t>
            </w:r>
            <w:r w:rsidR="00206ED8">
              <w:rPr>
                <w:sz w:val="24"/>
                <w:szCs w:val="24"/>
              </w:rPr>
              <w:t xml:space="preserve"> </w:t>
            </w:r>
            <w:r w:rsidRPr="00830FD0">
              <w:rPr>
                <w:sz w:val="24"/>
                <w:szCs w:val="24"/>
              </w:rPr>
              <w:t>Использует современные подходы при сравнении нескольких вариантов решений при оценке эффективности логистических компаний.</w:t>
            </w:r>
          </w:p>
        </w:tc>
        <w:tc>
          <w:tcPr>
            <w:tcW w:w="4395" w:type="dxa"/>
          </w:tcPr>
          <w:p w14:paraId="1945807E" w14:textId="1AFB8E12" w:rsidR="00913B60" w:rsidRPr="00D16CEF" w:rsidRDefault="00913B60" w:rsidP="00CD7B03">
            <w:pPr>
              <w:spacing w:line="276" w:lineRule="auto"/>
              <w:ind w:firstLine="0"/>
              <w:jc w:val="left"/>
              <w:rPr>
                <w:b/>
                <w:bCs/>
                <w:sz w:val="24"/>
                <w:szCs w:val="24"/>
              </w:rPr>
            </w:pPr>
            <w:r>
              <w:rPr>
                <w:b/>
                <w:bCs/>
                <w:sz w:val="24"/>
                <w:szCs w:val="24"/>
              </w:rPr>
              <w:t xml:space="preserve">Знать: </w:t>
            </w:r>
            <w:r w:rsidRPr="00D16CEF">
              <w:rPr>
                <w:sz w:val="24"/>
              </w:rPr>
              <w:t xml:space="preserve">методы анализа возможных вариантов при помощи инструмента «что-если» и таблиц данных в </w:t>
            </w:r>
            <w:r w:rsidR="00206ED8">
              <w:rPr>
                <w:sz w:val="24"/>
                <w:lang w:val="en-US"/>
              </w:rPr>
              <w:t>MS</w:t>
            </w:r>
            <w:r w:rsidR="00206ED8" w:rsidRPr="00206ED8">
              <w:rPr>
                <w:sz w:val="24"/>
              </w:rPr>
              <w:t xml:space="preserve"> </w:t>
            </w:r>
            <w:r w:rsidRPr="00D16CEF">
              <w:rPr>
                <w:sz w:val="24"/>
                <w:lang w:val="en-US"/>
              </w:rPr>
              <w:t>Excel</w:t>
            </w:r>
            <w:r w:rsidRPr="00D16CEF">
              <w:rPr>
                <w:sz w:val="24"/>
              </w:rPr>
              <w:t>;</w:t>
            </w:r>
          </w:p>
          <w:p w14:paraId="1A5F1F24" w14:textId="77777777" w:rsidR="00913B60" w:rsidRPr="00D16CEF" w:rsidRDefault="00913B60" w:rsidP="00CD7B03">
            <w:pPr>
              <w:spacing w:line="276" w:lineRule="auto"/>
              <w:ind w:firstLine="0"/>
              <w:jc w:val="left"/>
              <w:rPr>
                <w:b/>
                <w:bCs/>
                <w:sz w:val="24"/>
                <w:szCs w:val="24"/>
              </w:rPr>
            </w:pPr>
            <w:r w:rsidRPr="00FA791C">
              <w:rPr>
                <w:b/>
                <w:bCs/>
                <w:sz w:val="24"/>
                <w:szCs w:val="24"/>
              </w:rPr>
              <w:t>Уме</w:t>
            </w:r>
            <w:r>
              <w:rPr>
                <w:b/>
                <w:bCs/>
                <w:sz w:val="24"/>
                <w:szCs w:val="24"/>
              </w:rPr>
              <w:t xml:space="preserve">ть: </w:t>
            </w:r>
            <w:r w:rsidRPr="00D16CEF">
              <w:rPr>
                <w:sz w:val="24"/>
              </w:rPr>
              <w:t>аргументированно обосновывать выбор варианта решения</w:t>
            </w:r>
          </w:p>
        </w:tc>
      </w:tr>
      <w:tr w:rsidR="00913B60" w:rsidRPr="00264DA0" w14:paraId="6F60D581" w14:textId="77777777" w:rsidTr="008952F5">
        <w:trPr>
          <w:trHeight w:val="20"/>
        </w:trPr>
        <w:tc>
          <w:tcPr>
            <w:tcW w:w="1106" w:type="dxa"/>
            <w:vMerge/>
          </w:tcPr>
          <w:p w14:paraId="343B15B1" w14:textId="77777777" w:rsidR="00913B60" w:rsidRDefault="00913B60" w:rsidP="00CD7B03">
            <w:pPr>
              <w:tabs>
                <w:tab w:val="left" w:pos="540"/>
              </w:tabs>
              <w:spacing w:line="276" w:lineRule="auto"/>
              <w:ind w:firstLine="0"/>
              <w:jc w:val="left"/>
              <w:rPr>
                <w:sz w:val="24"/>
                <w:szCs w:val="24"/>
              </w:rPr>
            </w:pPr>
          </w:p>
        </w:tc>
        <w:tc>
          <w:tcPr>
            <w:tcW w:w="2013" w:type="dxa"/>
            <w:vMerge/>
          </w:tcPr>
          <w:p w14:paraId="59BC009D" w14:textId="77777777" w:rsidR="00913B60" w:rsidRPr="00230870" w:rsidRDefault="00913B60" w:rsidP="00CD7B03">
            <w:pPr>
              <w:spacing w:line="276" w:lineRule="auto"/>
              <w:ind w:firstLine="0"/>
              <w:jc w:val="left"/>
              <w:rPr>
                <w:sz w:val="24"/>
                <w:szCs w:val="24"/>
              </w:rPr>
            </w:pPr>
          </w:p>
        </w:tc>
        <w:tc>
          <w:tcPr>
            <w:tcW w:w="2693" w:type="dxa"/>
          </w:tcPr>
          <w:p w14:paraId="1C7074A8" w14:textId="67A0D6BE" w:rsidR="00913B60" w:rsidRPr="00830FD0" w:rsidRDefault="00913B60" w:rsidP="00CD7B03">
            <w:pPr>
              <w:autoSpaceDE w:val="0"/>
              <w:autoSpaceDN w:val="0"/>
              <w:adjustRightInd w:val="0"/>
              <w:spacing w:line="276" w:lineRule="auto"/>
              <w:ind w:firstLine="0"/>
              <w:jc w:val="left"/>
              <w:rPr>
                <w:sz w:val="24"/>
                <w:szCs w:val="24"/>
              </w:rPr>
            </w:pPr>
            <w:r w:rsidRPr="00830FD0">
              <w:rPr>
                <w:sz w:val="24"/>
                <w:szCs w:val="24"/>
              </w:rPr>
              <w:t>3.</w:t>
            </w:r>
            <w:r w:rsidR="00206ED8">
              <w:rPr>
                <w:sz w:val="24"/>
                <w:szCs w:val="24"/>
              </w:rPr>
              <w:t xml:space="preserve"> </w:t>
            </w:r>
            <w:r w:rsidRPr="00830FD0">
              <w:rPr>
                <w:sz w:val="24"/>
                <w:szCs w:val="24"/>
              </w:rPr>
              <w:t>Демонстрирует навыки в создании эффективной логистической системы.</w:t>
            </w:r>
          </w:p>
        </w:tc>
        <w:tc>
          <w:tcPr>
            <w:tcW w:w="4395" w:type="dxa"/>
          </w:tcPr>
          <w:p w14:paraId="213820E8" w14:textId="1BD2FBC1" w:rsidR="00913B60" w:rsidRPr="00D16CEF" w:rsidRDefault="00913B60" w:rsidP="00CD7B03">
            <w:pPr>
              <w:spacing w:line="276" w:lineRule="auto"/>
              <w:ind w:firstLine="0"/>
              <w:jc w:val="left"/>
              <w:rPr>
                <w:b/>
                <w:bCs/>
                <w:sz w:val="24"/>
                <w:szCs w:val="24"/>
              </w:rPr>
            </w:pPr>
            <w:r>
              <w:rPr>
                <w:b/>
                <w:bCs/>
                <w:sz w:val="24"/>
                <w:szCs w:val="24"/>
              </w:rPr>
              <w:t xml:space="preserve">Знать: </w:t>
            </w:r>
            <w:r w:rsidRPr="00D16CEF">
              <w:rPr>
                <w:sz w:val="24"/>
              </w:rPr>
              <w:t xml:space="preserve">методы анализа и прогноза состояния логистической системы средствами </w:t>
            </w:r>
            <w:r w:rsidR="00206ED8">
              <w:rPr>
                <w:sz w:val="24"/>
                <w:lang w:val="en-US"/>
              </w:rPr>
              <w:t>MS</w:t>
            </w:r>
            <w:r w:rsidR="00206ED8" w:rsidRPr="00206ED8">
              <w:rPr>
                <w:sz w:val="24"/>
              </w:rPr>
              <w:t xml:space="preserve"> </w:t>
            </w:r>
            <w:r w:rsidRPr="00D16CEF">
              <w:rPr>
                <w:sz w:val="24"/>
                <w:lang w:val="en-US"/>
              </w:rPr>
              <w:t>Excel</w:t>
            </w:r>
            <w:r w:rsidRPr="00D16CEF">
              <w:rPr>
                <w:sz w:val="24"/>
              </w:rPr>
              <w:t>;</w:t>
            </w:r>
          </w:p>
          <w:p w14:paraId="01532FE3" w14:textId="77777777" w:rsidR="00913B60" w:rsidRPr="00D16CEF" w:rsidRDefault="00913B60" w:rsidP="00CD7B03">
            <w:pPr>
              <w:spacing w:line="276" w:lineRule="auto"/>
              <w:ind w:firstLine="0"/>
              <w:jc w:val="left"/>
              <w:rPr>
                <w:b/>
                <w:bCs/>
                <w:sz w:val="24"/>
                <w:szCs w:val="24"/>
              </w:rPr>
            </w:pPr>
            <w:r w:rsidRPr="00FA791C">
              <w:rPr>
                <w:b/>
                <w:bCs/>
                <w:sz w:val="24"/>
                <w:szCs w:val="24"/>
              </w:rPr>
              <w:t>Уме</w:t>
            </w:r>
            <w:r>
              <w:rPr>
                <w:b/>
                <w:bCs/>
                <w:sz w:val="24"/>
                <w:szCs w:val="24"/>
              </w:rPr>
              <w:t xml:space="preserve">ть: </w:t>
            </w:r>
            <w:r w:rsidRPr="00D16CEF">
              <w:rPr>
                <w:sz w:val="24"/>
              </w:rPr>
              <w:t>формулировать рекомендации по коррекции неэффективных состояний</w:t>
            </w:r>
          </w:p>
        </w:tc>
      </w:tr>
    </w:tbl>
    <w:p w14:paraId="7619BAA5" w14:textId="77777777" w:rsidR="002525DF" w:rsidRDefault="002525DF" w:rsidP="00CD7B03">
      <w:pPr>
        <w:spacing w:line="276" w:lineRule="auto"/>
        <w:ind w:firstLine="709"/>
      </w:pPr>
      <w:bookmarkStart w:id="9" w:name="_Toc5052141"/>
      <w:bookmarkStart w:id="10" w:name="_Toc23942857"/>
    </w:p>
    <w:p w14:paraId="69DD1D3C" w14:textId="2D621AB5" w:rsidR="00913B60" w:rsidRPr="00264DA0" w:rsidRDefault="001A6FCB" w:rsidP="00CD7B03">
      <w:pPr>
        <w:pStyle w:val="1"/>
        <w:tabs>
          <w:tab w:val="left" w:pos="1134"/>
        </w:tabs>
        <w:spacing w:before="0" w:after="0" w:line="276" w:lineRule="auto"/>
        <w:ind w:firstLine="709"/>
      </w:pPr>
      <w:r>
        <w:t xml:space="preserve">3. </w:t>
      </w:r>
      <w:r w:rsidR="00913B60" w:rsidRPr="00264DA0">
        <w:t>Место дисциплины в структуре образовательн</w:t>
      </w:r>
      <w:r w:rsidR="00EB7E13">
        <w:t>ой</w:t>
      </w:r>
      <w:r w:rsidR="00913B60" w:rsidRPr="00264DA0">
        <w:t xml:space="preserve"> программ</w:t>
      </w:r>
      <w:bookmarkEnd w:id="9"/>
      <w:bookmarkEnd w:id="10"/>
      <w:r w:rsidR="00EB7E13">
        <w:t>ы</w:t>
      </w:r>
    </w:p>
    <w:p w14:paraId="62B76FEB" w14:textId="5CB8B96F" w:rsidR="00913B60" w:rsidRPr="001D01EF" w:rsidRDefault="00913B60" w:rsidP="00EB7E13">
      <w:pPr>
        <w:ind w:firstLine="709"/>
        <w:rPr>
          <w:strike/>
          <w:sz w:val="28"/>
          <w:szCs w:val="28"/>
        </w:rPr>
      </w:pPr>
      <w:r w:rsidRPr="001E020E">
        <w:rPr>
          <w:snapToGrid w:val="0"/>
          <w:sz w:val="28"/>
          <w:szCs w:val="28"/>
        </w:rPr>
        <w:t>Дисциплина «</w:t>
      </w:r>
      <w:r w:rsidR="00B834C5" w:rsidRPr="001D01EF">
        <w:rPr>
          <w:sz w:val="28"/>
          <w:szCs w:val="28"/>
        </w:rPr>
        <w:t>Инструменты «</w:t>
      </w:r>
      <w:proofErr w:type="spellStart"/>
      <w:r w:rsidR="00B834C5" w:rsidRPr="001D01EF">
        <w:rPr>
          <w:sz w:val="28"/>
          <w:szCs w:val="28"/>
        </w:rPr>
        <w:t>Power</w:t>
      </w:r>
      <w:proofErr w:type="spellEnd"/>
      <w:r w:rsidR="00B834C5" w:rsidRPr="001D01EF">
        <w:rPr>
          <w:sz w:val="28"/>
          <w:szCs w:val="28"/>
        </w:rPr>
        <w:t xml:space="preserve"> BI и </w:t>
      </w:r>
      <w:proofErr w:type="spellStart"/>
      <w:r w:rsidR="00B834C5" w:rsidRPr="001D01EF">
        <w:rPr>
          <w:sz w:val="28"/>
          <w:szCs w:val="28"/>
        </w:rPr>
        <w:t>Excel</w:t>
      </w:r>
      <w:proofErr w:type="spellEnd"/>
      <w:r w:rsidRPr="001D01EF">
        <w:rPr>
          <w:snapToGrid w:val="0"/>
          <w:sz w:val="28"/>
          <w:szCs w:val="28"/>
        </w:rPr>
        <w:t>»</w:t>
      </w:r>
      <w:r w:rsidR="00712A24">
        <w:rPr>
          <w:snapToGrid w:val="0"/>
          <w:sz w:val="28"/>
          <w:szCs w:val="28"/>
        </w:rPr>
        <w:t xml:space="preserve"> в логистике»</w:t>
      </w:r>
      <w:r w:rsidRPr="001D01EF">
        <w:rPr>
          <w:snapToGrid w:val="0"/>
          <w:sz w:val="28"/>
          <w:szCs w:val="28"/>
        </w:rPr>
        <w:t xml:space="preserve"> </w:t>
      </w:r>
      <w:r w:rsidR="00EB7E13" w:rsidRPr="001D01EF">
        <w:rPr>
          <w:snapToGrid w:val="0"/>
          <w:sz w:val="28"/>
          <w:szCs w:val="28"/>
        </w:rPr>
        <w:t>относится к Циклу профиля (элективный) по направлению подгото</w:t>
      </w:r>
      <w:r w:rsidR="00A25BAA">
        <w:rPr>
          <w:snapToGrid w:val="0"/>
          <w:sz w:val="28"/>
          <w:szCs w:val="28"/>
        </w:rPr>
        <w:t>вки 38.03.02 – Менеджмент, ОП «Л</w:t>
      </w:r>
      <w:r w:rsidR="00EB7E13" w:rsidRPr="001D01EF">
        <w:rPr>
          <w:snapToGrid w:val="0"/>
          <w:sz w:val="28"/>
          <w:szCs w:val="28"/>
        </w:rPr>
        <w:t>огистика».</w:t>
      </w:r>
    </w:p>
    <w:p w14:paraId="324D8481" w14:textId="0CB51586" w:rsidR="00913B60" w:rsidRPr="001D01EF" w:rsidRDefault="00913B60" w:rsidP="00EB7E13">
      <w:pPr>
        <w:ind w:firstLine="709"/>
        <w:rPr>
          <w:sz w:val="28"/>
          <w:szCs w:val="28"/>
        </w:rPr>
      </w:pPr>
      <w:r w:rsidRPr="001D01EF">
        <w:rPr>
          <w:snapToGrid w:val="0"/>
          <w:sz w:val="28"/>
          <w:szCs w:val="28"/>
        </w:rPr>
        <w:t>Дисциплина «</w:t>
      </w:r>
      <w:r w:rsidRPr="001D01EF">
        <w:rPr>
          <w:sz w:val="28"/>
          <w:szCs w:val="28"/>
        </w:rPr>
        <w:t>Инструменты «</w:t>
      </w:r>
      <w:proofErr w:type="spellStart"/>
      <w:r w:rsidRPr="001D01EF">
        <w:rPr>
          <w:sz w:val="28"/>
          <w:szCs w:val="28"/>
        </w:rPr>
        <w:t>Power</w:t>
      </w:r>
      <w:proofErr w:type="spellEnd"/>
      <w:r w:rsidRPr="001D01EF">
        <w:rPr>
          <w:sz w:val="28"/>
          <w:szCs w:val="28"/>
        </w:rPr>
        <w:t xml:space="preserve"> BI и </w:t>
      </w:r>
      <w:proofErr w:type="spellStart"/>
      <w:r w:rsidRPr="001D01EF">
        <w:rPr>
          <w:sz w:val="28"/>
          <w:szCs w:val="28"/>
        </w:rPr>
        <w:t>Excel</w:t>
      </w:r>
      <w:proofErr w:type="spellEnd"/>
      <w:r w:rsidRPr="001D01EF">
        <w:rPr>
          <w:sz w:val="28"/>
          <w:szCs w:val="28"/>
        </w:rPr>
        <w:t>»</w:t>
      </w:r>
      <w:r w:rsidR="00712A24">
        <w:rPr>
          <w:sz w:val="28"/>
          <w:szCs w:val="28"/>
        </w:rPr>
        <w:t xml:space="preserve"> в логистике»</w:t>
      </w:r>
      <w:r w:rsidRPr="001D01EF">
        <w:rPr>
          <w:snapToGrid w:val="0"/>
          <w:sz w:val="28"/>
          <w:szCs w:val="28"/>
        </w:rPr>
        <w:t xml:space="preserve"> </w:t>
      </w:r>
      <w:r w:rsidRPr="001D01EF">
        <w:rPr>
          <w:sz w:val="28"/>
          <w:szCs w:val="28"/>
        </w:rPr>
        <w:t>базируется на знаниях, полученных при изучении дисциплин «Информационные технологии в профессиональной деятельности», «Компьютерный практикум».</w:t>
      </w:r>
    </w:p>
    <w:p w14:paraId="09A164B2" w14:textId="77777777" w:rsidR="00EB7E13" w:rsidRDefault="00EB7E13" w:rsidP="00EB7E13">
      <w:pPr>
        <w:ind w:firstLine="709"/>
        <w:rPr>
          <w:sz w:val="28"/>
          <w:szCs w:val="28"/>
        </w:rPr>
      </w:pPr>
    </w:p>
    <w:p w14:paraId="726A6025" w14:textId="6764CB26" w:rsidR="00913B60" w:rsidRDefault="001A6FCB" w:rsidP="00EB7E13">
      <w:pPr>
        <w:pStyle w:val="1"/>
        <w:tabs>
          <w:tab w:val="left" w:pos="1134"/>
        </w:tabs>
        <w:spacing w:before="0" w:after="0"/>
        <w:ind w:firstLine="709"/>
      </w:pPr>
      <w:bookmarkStart w:id="11" w:name="_Toc5052142"/>
      <w:bookmarkStart w:id="12" w:name="_Toc23942858"/>
      <w:r>
        <w:t xml:space="preserve">4. </w:t>
      </w:r>
      <w:r w:rsidR="00913B60" w:rsidRPr="00264DA0">
        <w:t xml:space="preserve">Объем </w:t>
      </w:r>
      <w:bookmarkStart w:id="13" w:name="_Toc531341381"/>
      <w:r w:rsidR="00913B60" w:rsidRPr="00264DA0">
        <w:t>дисциплины</w:t>
      </w:r>
      <w:r w:rsidR="00EB7E13">
        <w:t xml:space="preserve"> (модуля)</w:t>
      </w:r>
      <w:r w:rsidR="00913B60" w:rsidRPr="00264DA0">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6D58E864" w14:textId="77777777" w:rsidR="00CD7B03" w:rsidRPr="002525DF" w:rsidRDefault="00CD7B03" w:rsidP="00CD7B03">
      <w:pPr>
        <w:spacing w:line="276" w:lineRule="auto"/>
        <w:ind w:firstLine="709"/>
        <w:rPr>
          <w:snapToGrid w:val="0"/>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2"/>
        <w:gridCol w:w="2410"/>
        <w:gridCol w:w="2409"/>
      </w:tblGrid>
      <w:tr w:rsidR="00913B60" w:rsidRPr="00DE7B91" w14:paraId="139BE39C" w14:textId="77777777" w:rsidTr="00DB2EFB">
        <w:trPr>
          <w:trHeight w:val="20"/>
        </w:trPr>
        <w:tc>
          <w:tcPr>
            <w:tcW w:w="5382" w:type="dxa"/>
          </w:tcPr>
          <w:p w14:paraId="675D887E" w14:textId="166F3EC9" w:rsidR="00913B60" w:rsidRPr="00DE7B91" w:rsidRDefault="00DB2EFB" w:rsidP="00DB2EFB">
            <w:pPr>
              <w:pStyle w:val="af9"/>
              <w:keepNext/>
              <w:spacing w:line="240" w:lineRule="auto"/>
              <w:ind w:left="0" w:firstLine="0"/>
              <w:rPr>
                <w:b/>
                <w:sz w:val="24"/>
              </w:rPr>
            </w:pPr>
            <w:r>
              <w:rPr>
                <w:b/>
                <w:sz w:val="24"/>
              </w:rPr>
              <w:t xml:space="preserve">Вид учебной работы </w:t>
            </w:r>
            <w:r w:rsidR="00913B60" w:rsidRPr="00DE7B91">
              <w:rPr>
                <w:b/>
                <w:sz w:val="24"/>
              </w:rPr>
              <w:t>по дисциплине</w:t>
            </w:r>
          </w:p>
        </w:tc>
        <w:tc>
          <w:tcPr>
            <w:tcW w:w="2410" w:type="dxa"/>
          </w:tcPr>
          <w:p w14:paraId="0A4A3E5E" w14:textId="77777777" w:rsidR="00913B60" w:rsidRPr="00DE7B91" w:rsidRDefault="00913B60" w:rsidP="00B6390B">
            <w:pPr>
              <w:pStyle w:val="af9"/>
              <w:keepNext/>
              <w:spacing w:line="240" w:lineRule="auto"/>
              <w:ind w:left="0" w:firstLine="0"/>
              <w:jc w:val="center"/>
              <w:rPr>
                <w:b/>
                <w:sz w:val="24"/>
              </w:rPr>
            </w:pPr>
            <w:r w:rsidRPr="00DE7B91">
              <w:rPr>
                <w:b/>
                <w:sz w:val="24"/>
              </w:rPr>
              <w:t>Всего</w:t>
            </w:r>
          </w:p>
          <w:p w14:paraId="5D474189" w14:textId="77777777" w:rsidR="00913B60" w:rsidRPr="00DE7B91" w:rsidRDefault="00913B60" w:rsidP="00B6390B">
            <w:pPr>
              <w:pStyle w:val="af9"/>
              <w:keepNext/>
              <w:spacing w:line="240" w:lineRule="auto"/>
              <w:ind w:left="0" w:firstLine="0"/>
              <w:jc w:val="center"/>
              <w:rPr>
                <w:b/>
                <w:sz w:val="24"/>
              </w:rPr>
            </w:pPr>
            <w:r w:rsidRPr="00DE7B91">
              <w:rPr>
                <w:b/>
                <w:sz w:val="24"/>
              </w:rPr>
              <w:t>(в з/е и часах)</w:t>
            </w:r>
          </w:p>
        </w:tc>
        <w:tc>
          <w:tcPr>
            <w:tcW w:w="2409" w:type="dxa"/>
          </w:tcPr>
          <w:p w14:paraId="11AA171D" w14:textId="4E59B1B5" w:rsidR="00913B60" w:rsidRPr="00DE7B91" w:rsidRDefault="00EB7E13" w:rsidP="00B6390B">
            <w:pPr>
              <w:pStyle w:val="af9"/>
              <w:keepNext/>
              <w:spacing w:line="240" w:lineRule="auto"/>
              <w:ind w:left="0" w:firstLine="0"/>
              <w:jc w:val="center"/>
              <w:rPr>
                <w:b/>
                <w:strike/>
                <w:sz w:val="24"/>
              </w:rPr>
            </w:pPr>
            <w:r>
              <w:rPr>
                <w:b/>
                <w:sz w:val="24"/>
              </w:rPr>
              <w:t xml:space="preserve">Семестр </w:t>
            </w:r>
            <w:r w:rsidRPr="00A90F4E">
              <w:rPr>
                <w:b/>
                <w:color w:val="000000" w:themeColor="text1"/>
                <w:sz w:val="24"/>
              </w:rPr>
              <w:t>7</w:t>
            </w:r>
          </w:p>
          <w:p w14:paraId="45456E0E" w14:textId="77777777" w:rsidR="00913B60" w:rsidRPr="00DE7B91" w:rsidRDefault="00913B60" w:rsidP="00B6390B">
            <w:pPr>
              <w:pStyle w:val="af9"/>
              <w:keepNext/>
              <w:spacing w:line="240" w:lineRule="auto"/>
              <w:ind w:left="0" w:firstLine="0"/>
              <w:jc w:val="center"/>
              <w:rPr>
                <w:b/>
                <w:sz w:val="24"/>
              </w:rPr>
            </w:pPr>
            <w:r w:rsidRPr="00DE7B91">
              <w:rPr>
                <w:b/>
                <w:sz w:val="24"/>
              </w:rPr>
              <w:t>(в часах)</w:t>
            </w:r>
          </w:p>
        </w:tc>
      </w:tr>
      <w:tr w:rsidR="00913B60" w:rsidRPr="00DE7B91" w14:paraId="52D917FD" w14:textId="77777777" w:rsidTr="00DB2EFB">
        <w:trPr>
          <w:trHeight w:val="20"/>
        </w:trPr>
        <w:tc>
          <w:tcPr>
            <w:tcW w:w="5382" w:type="dxa"/>
          </w:tcPr>
          <w:p w14:paraId="5E7786F3" w14:textId="77777777" w:rsidR="00913B60" w:rsidRPr="00DE7B91" w:rsidRDefault="00913B60" w:rsidP="00B6390B">
            <w:pPr>
              <w:pStyle w:val="af9"/>
              <w:keepNext/>
              <w:spacing w:line="240" w:lineRule="auto"/>
              <w:ind w:left="0" w:firstLine="0"/>
              <w:rPr>
                <w:b/>
                <w:sz w:val="24"/>
              </w:rPr>
            </w:pPr>
            <w:r w:rsidRPr="00DE7B91">
              <w:rPr>
                <w:b/>
                <w:sz w:val="24"/>
              </w:rPr>
              <w:t xml:space="preserve">Общая трудоемкость дисциплины </w:t>
            </w:r>
          </w:p>
        </w:tc>
        <w:tc>
          <w:tcPr>
            <w:tcW w:w="2410" w:type="dxa"/>
            <w:vAlign w:val="center"/>
          </w:tcPr>
          <w:p w14:paraId="2A8109B8" w14:textId="77777777" w:rsidR="00913B60" w:rsidRPr="001E020E" w:rsidRDefault="00913B60" w:rsidP="00B6390B">
            <w:pPr>
              <w:spacing w:line="240" w:lineRule="auto"/>
              <w:ind w:firstLine="0"/>
              <w:jc w:val="center"/>
              <w:rPr>
                <w:b/>
                <w:sz w:val="24"/>
                <w:szCs w:val="24"/>
              </w:rPr>
            </w:pPr>
            <w:r w:rsidRPr="001E020E">
              <w:rPr>
                <w:b/>
                <w:sz w:val="24"/>
                <w:szCs w:val="24"/>
              </w:rPr>
              <w:t>3 з</w:t>
            </w:r>
            <w:r w:rsidRPr="001E020E">
              <w:rPr>
                <w:b/>
                <w:sz w:val="24"/>
                <w:szCs w:val="24"/>
                <w:lang w:val="en-US"/>
              </w:rPr>
              <w:t>/</w:t>
            </w:r>
            <w:r w:rsidRPr="001E020E">
              <w:rPr>
                <w:b/>
                <w:sz w:val="24"/>
                <w:szCs w:val="24"/>
              </w:rPr>
              <w:t>е, 108 ч.</w:t>
            </w:r>
          </w:p>
        </w:tc>
        <w:tc>
          <w:tcPr>
            <w:tcW w:w="2409" w:type="dxa"/>
            <w:vAlign w:val="center"/>
          </w:tcPr>
          <w:p w14:paraId="335EB1D5" w14:textId="77777777" w:rsidR="00913B60" w:rsidRPr="00DE7B91" w:rsidRDefault="00913B60" w:rsidP="00B6390B">
            <w:pPr>
              <w:keepNext/>
              <w:widowControl w:val="0"/>
              <w:autoSpaceDE w:val="0"/>
              <w:autoSpaceDN w:val="0"/>
              <w:adjustRightInd w:val="0"/>
              <w:spacing w:line="240" w:lineRule="auto"/>
              <w:ind w:firstLine="0"/>
              <w:jc w:val="center"/>
              <w:rPr>
                <w:b/>
                <w:sz w:val="24"/>
                <w:szCs w:val="24"/>
              </w:rPr>
            </w:pPr>
            <w:r w:rsidRPr="00DE7B91">
              <w:rPr>
                <w:b/>
                <w:sz w:val="24"/>
                <w:szCs w:val="24"/>
              </w:rPr>
              <w:t>108</w:t>
            </w:r>
          </w:p>
        </w:tc>
      </w:tr>
      <w:tr w:rsidR="00913B60" w:rsidRPr="00DE7B91" w14:paraId="3714C64C" w14:textId="77777777" w:rsidTr="00DB2EFB">
        <w:trPr>
          <w:trHeight w:val="20"/>
        </w:trPr>
        <w:tc>
          <w:tcPr>
            <w:tcW w:w="5382" w:type="dxa"/>
          </w:tcPr>
          <w:p w14:paraId="7FAD0C6C" w14:textId="609397AA" w:rsidR="00913B60" w:rsidRPr="00DE7B91" w:rsidRDefault="00913B60" w:rsidP="00DB2EFB">
            <w:pPr>
              <w:pStyle w:val="af9"/>
              <w:keepNext/>
              <w:spacing w:line="240" w:lineRule="auto"/>
              <w:ind w:left="0" w:firstLine="0"/>
              <w:rPr>
                <w:b/>
                <w:i/>
                <w:sz w:val="24"/>
              </w:rPr>
            </w:pPr>
            <w:r w:rsidRPr="00DE7B91">
              <w:rPr>
                <w:b/>
                <w:i/>
                <w:sz w:val="24"/>
              </w:rPr>
              <w:t xml:space="preserve">Контактная работа - Аудиторные занятия </w:t>
            </w:r>
          </w:p>
        </w:tc>
        <w:tc>
          <w:tcPr>
            <w:tcW w:w="2410" w:type="dxa"/>
            <w:vAlign w:val="center"/>
          </w:tcPr>
          <w:p w14:paraId="2CC27675" w14:textId="459705DF" w:rsidR="00913B60" w:rsidRPr="001E020E" w:rsidRDefault="001E020E" w:rsidP="00B6390B">
            <w:pPr>
              <w:spacing w:line="240" w:lineRule="auto"/>
              <w:ind w:firstLine="0"/>
              <w:jc w:val="center"/>
              <w:rPr>
                <w:b/>
                <w:i/>
                <w:sz w:val="24"/>
                <w:szCs w:val="24"/>
              </w:rPr>
            </w:pPr>
            <w:r w:rsidRPr="001E020E">
              <w:rPr>
                <w:b/>
                <w:i/>
                <w:sz w:val="24"/>
                <w:szCs w:val="24"/>
              </w:rPr>
              <w:t>34</w:t>
            </w:r>
          </w:p>
        </w:tc>
        <w:tc>
          <w:tcPr>
            <w:tcW w:w="2409" w:type="dxa"/>
            <w:vAlign w:val="center"/>
          </w:tcPr>
          <w:p w14:paraId="3B473DA5" w14:textId="784D214B" w:rsidR="00913B60" w:rsidRPr="007D495C" w:rsidRDefault="001E020E" w:rsidP="00B6390B">
            <w:pPr>
              <w:spacing w:line="240" w:lineRule="auto"/>
              <w:ind w:firstLine="0"/>
              <w:jc w:val="center"/>
              <w:rPr>
                <w:b/>
                <w:i/>
                <w:sz w:val="24"/>
                <w:szCs w:val="24"/>
              </w:rPr>
            </w:pPr>
            <w:r>
              <w:rPr>
                <w:b/>
                <w:i/>
                <w:sz w:val="24"/>
                <w:szCs w:val="24"/>
              </w:rPr>
              <w:t>34</w:t>
            </w:r>
          </w:p>
        </w:tc>
      </w:tr>
      <w:tr w:rsidR="00913B60" w:rsidRPr="00DE7B91" w14:paraId="7701BDD7" w14:textId="77777777" w:rsidTr="00DB2EFB">
        <w:trPr>
          <w:trHeight w:val="20"/>
        </w:trPr>
        <w:tc>
          <w:tcPr>
            <w:tcW w:w="5382" w:type="dxa"/>
          </w:tcPr>
          <w:p w14:paraId="330825E8" w14:textId="77777777" w:rsidR="00913B60" w:rsidRPr="00DE7B91" w:rsidRDefault="00913B60" w:rsidP="00B6390B">
            <w:pPr>
              <w:pStyle w:val="af9"/>
              <w:keepNext/>
              <w:spacing w:line="240" w:lineRule="auto"/>
              <w:ind w:left="0" w:firstLine="0"/>
              <w:rPr>
                <w:i/>
                <w:sz w:val="24"/>
              </w:rPr>
            </w:pPr>
            <w:r w:rsidRPr="00DE7B91">
              <w:rPr>
                <w:i/>
                <w:sz w:val="24"/>
              </w:rPr>
              <w:t xml:space="preserve">Лекции </w:t>
            </w:r>
          </w:p>
        </w:tc>
        <w:tc>
          <w:tcPr>
            <w:tcW w:w="2410" w:type="dxa"/>
            <w:vAlign w:val="center"/>
          </w:tcPr>
          <w:p w14:paraId="5AA2F605" w14:textId="49C27758" w:rsidR="00913B60" w:rsidRPr="001E020E" w:rsidRDefault="001E020E" w:rsidP="00B6390B">
            <w:pPr>
              <w:spacing w:line="240" w:lineRule="auto"/>
              <w:ind w:firstLine="0"/>
              <w:jc w:val="center"/>
              <w:rPr>
                <w:i/>
                <w:sz w:val="24"/>
                <w:szCs w:val="24"/>
              </w:rPr>
            </w:pPr>
            <w:r w:rsidRPr="001E020E">
              <w:rPr>
                <w:i/>
                <w:sz w:val="24"/>
                <w:szCs w:val="24"/>
              </w:rPr>
              <w:t>16</w:t>
            </w:r>
          </w:p>
        </w:tc>
        <w:tc>
          <w:tcPr>
            <w:tcW w:w="2409" w:type="dxa"/>
            <w:vAlign w:val="center"/>
          </w:tcPr>
          <w:p w14:paraId="38C4F542" w14:textId="16822FA2" w:rsidR="00913B60" w:rsidRPr="001E020E" w:rsidRDefault="001E020E" w:rsidP="00B6390B">
            <w:pPr>
              <w:spacing w:line="240" w:lineRule="auto"/>
              <w:ind w:firstLine="0"/>
              <w:jc w:val="center"/>
              <w:rPr>
                <w:i/>
                <w:sz w:val="24"/>
                <w:szCs w:val="24"/>
              </w:rPr>
            </w:pPr>
            <w:r w:rsidRPr="001E020E">
              <w:rPr>
                <w:i/>
                <w:sz w:val="24"/>
                <w:szCs w:val="24"/>
              </w:rPr>
              <w:t>16</w:t>
            </w:r>
          </w:p>
        </w:tc>
      </w:tr>
      <w:tr w:rsidR="00913B60" w:rsidRPr="00DE7B91" w14:paraId="6B4402FC" w14:textId="77777777" w:rsidTr="00DB2EFB">
        <w:trPr>
          <w:trHeight w:val="20"/>
        </w:trPr>
        <w:tc>
          <w:tcPr>
            <w:tcW w:w="5382" w:type="dxa"/>
          </w:tcPr>
          <w:p w14:paraId="696F4B77" w14:textId="22C6126A" w:rsidR="00913B60" w:rsidRPr="00DE7B91" w:rsidRDefault="00913B60" w:rsidP="00DB2EFB">
            <w:pPr>
              <w:pStyle w:val="af9"/>
              <w:keepNext/>
              <w:spacing w:line="240" w:lineRule="auto"/>
              <w:ind w:left="0" w:firstLine="0"/>
              <w:rPr>
                <w:i/>
                <w:sz w:val="24"/>
              </w:rPr>
            </w:pPr>
            <w:r w:rsidRPr="00DE7B91">
              <w:rPr>
                <w:i/>
                <w:sz w:val="24"/>
              </w:rPr>
              <w:t xml:space="preserve">Семинары, практические занятия </w:t>
            </w:r>
          </w:p>
        </w:tc>
        <w:tc>
          <w:tcPr>
            <w:tcW w:w="2410" w:type="dxa"/>
            <w:vAlign w:val="center"/>
          </w:tcPr>
          <w:p w14:paraId="6DAF0AEA" w14:textId="4B1A70CF" w:rsidR="00913B60" w:rsidRPr="001E020E" w:rsidRDefault="001E020E" w:rsidP="00B6390B">
            <w:pPr>
              <w:spacing w:line="240" w:lineRule="auto"/>
              <w:ind w:firstLine="0"/>
              <w:jc w:val="center"/>
              <w:rPr>
                <w:i/>
                <w:sz w:val="24"/>
                <w:szCs w:val="24"/>
              </w:rPr>
            </w:pPr>
            <w:r w:rsidRPr="001E020E">
              <w:rPr>
                <w:i/>
                <w:sz w:val="24"/>
                <w:szCs w:val="24"/>
              </w:rPr>
              <w:t>18</w:t>
            </w:r>
          </w:p>
        </w:tc>
        <w:tc>
          <w:tcPr>
            <w:tcW w:w="2409" w:type="dxa"/>
            <w:vAlign w:val="center"/>
          </w:tcPr>
          <w:p w14:paraId="6F42A86B" w14:textId="1346AD68" w:rsidR="00913B60" w:rsidRPr="007D495C" w:rsidRDefault="001E020E" w:rsidP="00B6390B">
            <w:pPr>
              <w:spacing w:line="240" w:lineRule="auto"/>
              <w:ind w:firstLine="0"/>
              <w:jc w:val="center"/>
              <w:rPr>
                <w:i/>
                <w:sz w:val="24"/>
                <w:szCs w:val="24"/>
              </w:rPr>
            </w:pPr>
            <w:r>
              <w:rPr>
                <w:i/>
                <w:sz w:val="24"/>
                <w:szCs w:val="24"/>
              </w:rPr>
              <w:t>18</w:t>
            </w:r>
          </w:p>
        </w:tc>
      </w:tr>
      <w:tr w:rsidR="00913B60" w:rsidRPr="00DE7B91" w14:paraId="1D197516" w14:textId="77777777" w:rsidTr="00DB2EFB">
        <w:trPr>
          <w:trHeight w:val="20"/>
        </w:trPr>
        <w:tc>
          <w:tcPr>
            <w:tcW w:w="5382" w:type="dxa"/>
          </w:tcPr>
          <w:p w14:paraId="2B336FF7" w14:textId="77777777" w:rsidR="00913B60" w:rsidRPr="00DE7B91" w:rsidRDefault="00913B60" w:rsidP="00B6390B">
            <w:pPr>
              <w:pStyle w:val="af9"/>
              <w:keepNext/>
              <w:spacing w:line="240" w:lineRule="auto"/>
              <w:ind w:left="0" w:firstLine="0"/>
              <w:rPr>
                <w:b/>
                <w:i/>
                <w:sz w:val="24"/>
              </w:rPr>
            </w:pPr>
            <w:r w:rsidRPr="00DE7B91">
              <w:rPr>
                <w:b/>
                <w:i/>
                <w:sz w:val="24"/>
              </w:rPr>
              <w:t>Самостоятельная работа</w:t>
            </w:r>
          </w:p>
        </w:tc>
        <w:tc>
          <w:tcPr>
            <w:tcW w:w="2410" w:type="dxa"/>
            <w:vAlign w:val="center"/>
          </w:tcPr>
          <w:p w14:paraId="6F5B184A" w14:textId="203D6D67" w:rsidR="00913B60" w:rsidRPr="001E020E" w:rsidRDefault="001E020E" w:rsidP="00B6390B">
            <w:pPr>
              <w:spacing w:line="240" w:lineRule="auto"/>
              <w:ind w:firstLine="0"/>
              <w:jc w:val="center"/>
              <w:rPr>
                <w:b/>
                <w:i/>
                <w:sz w:val="24"/>
                <w:szCs w:val="24"/>
              </w:rPr>
            </w:pPr>
            <w:r w:rsidRPr="001E020E">
              <w:rPr>
                <w:b/>
                <w:i/>
                <w:sz w:val="24"/>
                <w:szCs w:val="24"/>
              </w:rPr>
              <w:t>74</w:t>
            </w:r>
          </w:p>
        </w:tc>
        <w:tc>
          <w:tcPr>
            <w:tcW w:w="2409" w:type="dxa"/>
            <w:vAlign w:val="center"/>
          </w:tcPr>
          <w:p w14:paraId="14BFCC9E" w14:textId="726F1272" w:rsidR="00913B60" w:rsidRPr="007D495C" w:rsidRDefault="001E020E" w:rsidP="00B6390B">
            <w:pPr>
              <w:spacing w:line="240" w:lineRule="auto"/>
              <w:ind w:firstLine="0"/>
              <w:jc w:val="center"/>
              <w:rPr>
                <w:b/>
                <w:i/>
                <w:sz w:val="24"/>
                <w:szCs w:val="24"/>
              </w:rPr>
            </w:pPr>
            <w:r>
              <w:rPr>
                <w:b/>
                <w:i/>
                <w:sz w:val="24"/>
                <w:szCs w:val="24"/>
              </w:rPr>
              <w:t>74</w:t>
            </w:r>
          </w:p>
        </w:tc>
      </w:tr>
      <w:tr w:rsidR="00913B60" w:rsidRPr="00DE7B91" w14:paraId="7E0CC311" w14:textId="77777777" w:rsidTr="00DB2EFB">
        <w:trPr>
          <w:trHeight w:val="20"/>
        </w:trPr>
        <w:tc>
          <w:tcPr>
            <w:tcW w:w="5382" w:type="dxa"/>
          </w:tcPr>
          <w:p w14:paraId="74AD7C7E" w14:textId="77777777" w:rsidR="00913B60" w:rsidRPr="00DE7B91" w:rsidRDefault="00913B60" w:rsidP="00B6390B">
            <w:pPr>
              <w:pStyle w:val="af9"/>
              <w:keepNext/>
              <w:spacing w:line="240" w:lineRule="auto"/>
              <w:ind w:left="0" w:firstLine="0"/>
              <w:rPr>
                <w:sz w:val="24"/>
              </w:rPr>
            </w:pPr>
            <w:r w:rsidRPr="00DE7B91">
              <w:rPr>
                <w:sz w:val="24"/>
              </w:rPr>
              <w:t xml:space="preserve">Вид текущего контроля </w:t>
            </w:r>
          </w:p>
        </w:tc>
        <w:tc>
          <w:tcPr>
            <w:tcW w:w="2410" w:type="dxa"/>
          </w:tcPr>
          <w:p w14:paraId="0A82ECAF" w14:textId="77777777" w:rsidR="00A25BAA" w:rsidRDefault="00BF3FBC" w:rsidP="00B6390B">
            <w:pPr>
              <w:pStyle w:val="af9"/>
              <w:keepNext/>
              <w:spacing w:line="240" w:lineRule="auto"/>
              <w:ind w:left="0" w:firstLine="0"/>
              <w:jc w:val="center"/>
              <w:rPr>
                <w:sz w:val="24"/>
              </w:rPr>
            </w:pPr>
            <w:r w:rsidRPr="001D01EF">
              <w:rPr>
                <w:sz w:val="24"/>
              </w:rPr>
              <w:t xml:space="preserve">Домашнее </w:t>
            </w:r>
          </w:p>
          <w:p w14:paraId="3E8DF41F" w14:textId="5E51FDD0" w:rsidR="00BF3FBC" w:rsidRPr="001D01EF" w:rsidRDefault="00BF3FBC" w:rsidP="00B6390B">
            <w:pPr>
              <w:pStyle w:val="af9"/>
              <w:keepNext/>
              <w:spacing w:line="240" w:lineRule="auto"/>
              <w:ind w:left="0" w:firstLine="0"/>
              <w:jc w:val="center"/>
              <w:rPr>
                <w:sz w:val="24"/>
              </w:rPr>
            </w:pPr>
            <w:r w:rsidRPr="001D01EF">
              <w:rPr>
                <w:sz w:val="24"/>
              </w:rPr>
              <w:t>творческое задание</w:t>
            </w:r>
          </w:p>
        </w:tc>
        <w:tc>
          <w:tcPr>
            <w:tcW w:w="2409" w:type="dxa"/>
          </w:tcPr>
          <w:p w14:paraId="7E102FCE" w14:textId="77777777" w:rsidR="00A25BAA" w:rsidRDefault="00BF3FBC" w:rsidP="00BF3FBC">
            <w:pPr>
              <w:pStyle w:val="af9"/>
              <w:keepNext/>
              <w:spacing w:line="240" w:lineRule="auto"/>
              <w:ind w:left="0" w:firstLine="0"/>
              <w:jc w:val="center"/>
              <w:rPr>
                <w:sz w:val="24"/>
              </w:rPr>
            </w:pPr>
            <w:r w:rsidRPr="001D01EF">
              <w:rPr>
                <w:sz w:val="24"/>
              </w:rPr>
              <w:t xml:space="preserve">Домашнее </w:t>
            </w:r>
          </w:p>
          <w:p w14:paraId="66DB16F6" w14:textId="4BBBC8B9" w:rsidR="00913B60" w:rsidRPr="001D01EF" w:rsidRDefault="00BF3FBC" w:rsidP="00BF3FBC">
            <w:pPr>
              <w:pStyle w:val="af9"/>
              <w:keepNext/>
              <w:spacing w:line="240" w:lineRule="auto"/>
              <w:ind w:left="0" w:firstLine="0"/>
              <w:jc w:val="center"/>
              <w:rPr>
                <w:sz w:val="24"/>
              </w:rPr>
            </w:pPr>
            <w:r w:rsidRPr="001D01EF">
              <w:rPr>
                <w:sz w:val="24"/>
              </w:rPr>
              <w:t>творческое задание</w:t>
            </w:r>
          </w:p>
        </w:tc>
      </w:tr>
      <w:tr w:rsidR="00913B60" w:rsidRPr="00DE7B91" w14:paraId="173E9F20" w14:textId="77777777" w:rsidTr="00DB2EFB">
        <w:trPr>
          <w:trHeight w:val="20"/>
        </w:trPr>
        <w:tc>
          <w:tcPr>
            <w:tcW w:w="5382" w:type="dxa"/>
          </w:tcPr>
          <w:p w14:paraId="4AA44C00" w14:textId="77777777" w:rsidR="00913B60" w:rsidRPr="00DE7B91" w:rsidRDefault="00913B60" w:rsidP="00B6390B">
            <w:pPr>
              <w:pStyle w:val="af9"/>
              <w:keepNext/>
              <w:spacing w:line="240" w:lineRule="auto"/>
              <w:ind w:left="0" w:firstLine="0"/>
              <w:rPr>
                <w:sz w:val="24"/>
              </w:rPr>
            </w:pPr>
            <w:r w:rsidRPr="00DE7B91">
              <w:rPr>
                <w:sz w:val="24"/>
              </w:rPr>
              <w:t>Вид промежуточной аттестации</w:t>
            </w:r>
          </w:p>
        </w:tc>
        <w:tc>
          <w:tcPr>
            <w:tcW w:w="2410" w:type="dxa"/>
          </w:tcPr>
          <w:p w14:paraId="1C047A56" w14:textId="77777777" w:rsidR="00913B60" w:rsidRPr="001E020E" w:rsidRDefault="00913B60" w:rsidP="00B6390B">
            <w:pPr>
              <w:pStyle w:val="af9"/>
              <w:keepNext/>
              <w:spacing w:line="240" w:lineRule="auto"/>
              <w:ind w:left="0" w:firstLine="0"/>
              <w:jc w:val="center"/>
              <w:rPr>
                <w:sz w:val="24"/>
              </w:rPr>
            </w:pPr>
            <w:r w:rsidRPr="001E020E">
              <w:rPr>
                <w:sz w:val="24"/>
              </w:rPr>
              <w:t>Зачет</w:t>
            </w:r>
          </w:p>
        </w:tc>
        <w:tc>
          <w:tcPr>
            <w:tcW w:w="2409" w:type="dxa"/>
          </w:tcPr>
          <w:p w14:paraId="72D60304" w14:textId="77777777" w:rsidR="00913B60" w:rsidRPr="00DE7B91" w:rsidRDefault="00913B60" w:rsidP="00B6390B">
            <w:pPr>
              <w:pStyle w:val="af9"/>
              <w:keepNext/>
              <w:spacing w:line="240" w:lineRule="auto"/>
              <w:ind w:left="0" w:firstLine="0"/>
              <w:jc w:val="center"/>
              <w:rPr>
                <w:sz w:val="24"/>
              </w:rPr>
            </w:pPr>
            <w:r w:rsidRPr="00DE7B91">
              <w:rPr>
                <w:sz w:val="24"/>
              </w:rPr>
              <w:t>Зачет</w:t>
            </w:r>
          </w:p>
        </w:tc>
      </w:tr>
    </w:tbl>
    <w:p w14:paraId="586B4D0A" w14:textId="77777777" w:rsidR="00913B60" w:rsidRPr="002525DF" w:rsidRDefault="00913B60" w:rsidP="002525DF">
      <w:pPr>
        <w:ind w:firstLine="709"/>
        <w:rPr>
          <w:snapToGrid w:val="0"/>
          <w:sz w:val="28"/>
          <w:szCs w:val="28"/>
        </w:rPr>
      </w:pPr>
    </w:p>
    <w:p w14:paraId="29670954" w14:textId="41C31B1F" w:rsidR="00913B60" w:rsidRDefault="001A6FCB" w:rsidP="00BF3FBC">
      <w:pPr>
        <w:pStyle w:val="1"/>
        <w:tabs>
          <w:tab w:val="left" w:pos="1134"/>
        </w:tabs>
        <w:spacing w:before="0" w:after="0"/>
        <w:ind w:firstLine="709"/>
      </w:pPr>
      <w:bookmarkStart w:id="14" w:name="_Toc531341382"/>
      <w:bookmarkStart w:id="15" w:name="_Toc5052143"/>
      <w:bookmarkStart w:id="16" w:name="_Toc23942859"/>
      <w:r>
        <w:lastRenderedPageBreak/>
        <w:t xml:space="preserve">5. </w:t>
      </w:r>
      <w:r w:rsidR="00913B60" w:rsidRPr="00264DA0">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70DD93B6" w14:textId="107D296D" w:rsidR="00913B60" w:rsidRDefault="00D16785" w:rsidP="00BF3FBC">
      <w:pPr>
        <w:pStyle w:val="2"/>
        <w:tabs>
          <w:tab w:val="left" w:pos="1134"/>
        </w:tabs>
        <w:ind w:firstLine="709"/>
        <w:rPr>
          <w:szCs w:val="28"/>
        </w:rPr>
      </w:pPr>
      <w:bookmarkStart w:id="17" w:name="_Toc5052144"/>
      <w:bookmarkStart w:id="18" w:name="_Toc23942860"/>
      <w:r w:rsidRPr="00206ED8">
        <w:rPr>
          <w:szCs w:val="28"/>
        </w:rPr>
        <w:t xml:space="preserve">5.1. </w:t>
      </w:r>
      <w:r w:rsidR="00913B60" w:rsidRPr="00264DA0">
        <w:rPr>
          <w:szCs w:val="28"/>
        </w:rPr>
        <w:t>Содержание дисциплины</w:t>
      </w:r>
      <w:bookmarkEnd w:id="17"/>
      <w:bookmarkEnd w:id="18"/>
    </w:p>
    <w:p w14:paraId="7F788FCB" w14:textId="37C1EAA4" w:rsidR="00913B60" w:rsidRPr="00904529" w:rsidRDefault="00913B60" w:rsidP="00BF3FBC">
      <w:pPr>
        <w:ind w:firstLine="709"/>
        <w:jc w:val="left"/>
        <w:rPr>
          <w:b/>
          <w:bCs/>
          <w:sz w:val="28"/>
          <w:szCs w:val="28"/>
        </w:rPr>
      </w:pPr>
      <w:r w:rsidRPr="00904529">
        <w:rPr>
          <w:b/>
          <w:bCs/>
          <w:sz w:val="28"/>
          <w:szCs w:val="28"/>
        </w:rPr>
        <w:t>Тема 1</w:t>
      </w:r>
      <w:r>
        <w:rPr>
          <w:b/>
          <w:bCs/>
          <w:sz w:val="28"/>
          <w:szCs w:val="28"/>
        </w:rPr>
        <w:t>.</w:t>
      </w:r>
      <w:r w:rsidRPr="00904529">
        <w:rPr>
          <w:b/>
          <w:bCs/>
          <w:sz w:val="28"/>
          <w:szCs w:val="28"/>
        </w:rPr>
        <w:t xml:space="preserve"> Инструментарий </w:t>
      </w:r>
      <w:r w:rsidRPr="00904529">
        <w:rPr>
          <w:b/>
          <w:bCs/>
          <w:sz w:val="28"/>
          <w:szCs w:val="28"/>
          <w:lang w:val="en-US"/>
        </w:rPr>
        <w:t>M</w:t>
      </w:r>
      <w:r w:rsidR="002525DF">
        <w:rPr>
          <w:b/>
          <w:bCs/>
          <w:sz w:val="28"/>
          <w:szCs w:val="28"/>
          <w:lang w:val="en-US"/>
        </w:rPr>
        <w:t>S</w:t>
      </w:r>
      <w:r w:rsidRPr="00904529">
        <w:rPr>
          <w:b/>
          <w:bCs/>
          <w:sz w:val="28"/>
          <w:szCs w:val="28"/>
        </w:rPr>
        <w:t xml:space="preserve"> </w:t>
      </w:r>
      <w:r w:rsidRPr="00904529">
        <w:rPr>
          <w:b/>
          <w:bCs/>
          <w:sz w:val="28"/>
          <w:szCs w:val="28"/>
          <w:lang w:val="en-US"/>
        </w:rPr>
        <w:t>Excel</w:t>
      </w:r>
      <w:r w:rsidRPr="00904529">
        <w:rPr>
          <w:b/>
          <w:bCs/>
          <w:sz w:val="28"/>
          <w:szCs w:val="28"/>
        </w:rPr>
        <w:t xml:space="preserve"> и </w:t>
      </w:r>
      <w:r w:rsidRPr="00904529">
        <w:rPr>
          <w:b/>
          <w:bCs/>
          <w:sz w:val="28"/>
          <w:szCs w:val="28"/>
          <w:lang w:val="en-US"/>
        </w:rPr>
        <w:t>Power</w:t>
      </w:r>
      <w:r w:rsidRPr="00904529">
        <w:rPr>
          <w:b/>
          <w:bCs/>
          <w:sz w:val="28"/>
          <w:szCs w:val="28"/>
        </w:rPr>
        <w:t xml:space="preserve"> </w:t>
      </w:r>
      <w:r w:rsidRPr="00904529">
        <w:rPr>
          <w:b/>
          <w:bCs/>
          <w:sz w:val="28"/>
          <w:szCs w:val="28"/>
          <w:lang w:val="en-US"/>
        </w:rPr>
        <w:t>BI</w:t>
      </w:r>
      <w:r w:rsidRPr="00904529">
        <w:rPr>
          <w:b/>
          <w:bCs/>
          <w:sz w:val="28"/>
          <w:szCs w:val="28"/>
        </w:rPr>
        <w:t>, применяемый в логистике.</w:t>
      </w:r>
    </w:p>
    <w:p w14:paraId="285C8813" w14:textId="6AA48920" w:rsidR="00913B60" w:rsidRPr="00904529" w:rsidRDefault="00913B60" w:rsidP="00BF3FBC">
      <w:pPr>
        <w:ind w:firstLine="709"/>
        <w:rPr>
          <w:sz w:val="28"/>
          <w:szCs w:val="28"/>
        </w:rPr>
      </w:pPr>
      <w:r w:rsidRPr="00904529">
        <w:rPr>
          <w:sz w:val="28"/>
          <w:szCs w:val="28"/>
        </w:rPr>
        <w:t>Обзор логистических</w:t>
      </w:r>
      <w:r>
        <w:rPr>
          <w:sz w:val="28"/>
          <w:szCs w:val="28"/>
        </w:rPr>
        <w:t xml:space="preserve"> задач, решаемых с применением </w:t>
      </w:r>
      <w:r w:rsidR="002525DF">
        <w:rPr>
          <w:sz w:val="28"/>
          <w:szCs w:val="28"/>
          <w:lang w:val="en-US"/>
        </w:rPr>
        <w:t>MS</w:t>
      </w:r>
      <w:r w:rsidR="002525DF" w:rsidRPr="002525DF">
        <w:rPr>
          <w:sz w:val="28"/>
          <w:szCs w:val="28"/>
        </w:rPr>
        <w:t xml:space="preserve"> </w:t>
      </w:r>
      <w:r w:rsidRPr="00904529">
        <w:rPr>
          <w:sz w:val="28"/>
          <w:szCs w:val="28"/>
          <w:lang w:val="en-US"/>
        </w:rPr>
        <w:t>Excel</w:t>
      </w:r>
      <w:r w:rsidRPr="00904529">
        <w:rPr>
          <w:sz w:val="28"/>
          <w:szCs w:val="28"/>
        </w:rPr>
        <w:t xml:space="preserve"> и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Функции </w:t>
      </w:r>
      <w:r w:rsidR="002525DF">
        <w:rPr>
          <w:sz w:val="28"/>
          <w:szCs w:val="28"/>
          <w:lang w:val="en-US"/>
        </w:rPr>
        <w:t>MS</w:t>
      </w:r>
      <w:r w:rsidR="002525DF" w:rsidRPr="00206ED8">
        <w:rPr>
          <w:sz w:val="28"/>
          <w:szCs w:val="28"/>
        </w:rPr>
        <w:t xml:space="preserve"> </w:t>
      </w:r>
      <w:r w:rsidRPr="00904529">
        <w:rPr>
          <w:sz w:val="28"/>
          <w:szCs w:val="28"/>
          <w:lang w:val="en-US"/>
        </w:rPr>
        <w:t>Excel</w:t>
      </w:r>
      <w:r w:rsidRPr="00904529">
        <w:rPr>
          <w:sz w:val="28"/>
          <w:szCs w:val="28"/>
        </w:rPr>
        <w:t xml:space="preserve"> как инструменты анализа данных. Графики в </w:t>
      </w:r>
      <w:r w:rsidR="002525DF">
        <w:rPr>
          <w:sz w:val="28"/>
          <w:szCs w:val="28"/>
          <w:lang w:val="en-US"/>
        </w:rPr>
        <w:t>MS</w:t>
      </w:r>
      <w:r w:rsidR="002525DF" w:rsidRPr="002525DF">
        <w:rPr>
          <w:sz w:val="28"/>
          <w:szCs w:val="28"/>
        </w:rPr>
        <w:t xml:space="preserve"> </w:t>
      </w:r>
      <w:r w:rsidRPr="00904529">
        <w:rPr>
          <w:sz w:val="28"/>
          <w:szCs w:val="28"/>
          <w:lang w:val="en-US"/>
        </w:rPr>
        <w:t>Excel</w:t>
      </w:r>
      <w:r w:rsidRPr="00904529">
        <w:rPr>
          <w:sz w:val="28"/>
          <w:szCs w:val="28"/>
        </w:rPr>
        <w:t xml:space="preserve">. Горячие клавиши </w:t>
      </w:r>
      <w:r w:rsidR="002525DF">
        <w:rPr>
          <w:sz w:val="28"/>
          <w:szCs w:val="28"/>
          <w:lang w:val="en-US"/>
        </w:rPr>
        <w:t>MS</w:t>
      </w:r>
      <w:r w:rsidR="002525DF" w:rsidRPr="002525DF">
        <w:rPr>
          <w:sz w:val="28"/>
          <w:szCs w:val="28"/>
        </w:rPr>
        <w:t xml:space="preserve"> </w:t>
      </w:r>
      <w:r w:rsidRPr="00904529">
        <w:rPr>
          <w:sz w:val="28"/>
          <w:szCs w:val="28"/>
          <w:lang w:val="en-US"/>
        </w:rPr>
        <w:t>Excel</w:t>
      </w:r>
      <w:r w:rsidRPr="00904529">
        <w:rPr>
          <w:sz w:val="28"/>
          <w:szCs w:val="28"/>
        </w:rPr>
        <w:t>. Работа с форматированными таблицами. Условное форматирование данных.</w:t>
      </w:r>
      <w:r>
        <w:rPr>
          <w:sz w:val="28"/>
          <w:szCs w:val="28"/>
        </w:rPr>
        <w:t xml:space="preserve"> Анализ «что-если»: подбор параметра и таблицы</w:t>
      </w:r>
      <w:r w:rsidR="002525DF">
        <w:rPr>
          <w:sz w:val="28"/>
          <w:szCs w:val="28"/>
        </w:rPr>
        <w:t xml:space="preserve"> </w:t>
      </w:r>
      <w:r>
        <w:rPr>
          <w:sz w:val="28"/>
          <w:szCs w:val="28"/>
        </w:rPr>
        <w:t>данных.</w:t>
      </w:r>
      <w:r w:rsidR="00C24156" w:rsidRPr="00C24156">
        <w:rPr>
          <w:sz w:val="28"/>
          <w:szCs w:val="28"/>
        </w:rPr>
        <w:t xml:space="preserve">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как набор средств анализа данных и построения моделей бизнес-процессов. Компоненты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Примеры готовых отчётов, созданных с применением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Создание книги в виде интерактивной веб-страницы. Организация общего доступа к книгам с помощью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подготовка данных, импорт данных.</w:t>
      </w:r>
    </w:p>
    <w:p w14:paraId="3BA2D05A" w14:textId="1ED5F470" w:rsidR="00913B60" w:rsidRPr="00904529" w:rsidRDefault="00913B60" w:rsidP="00BF3FBC">
      <w:pPr>
        <w:ind w:firstLine="709"/>
        <w:rPr>
          <w:b/>
          <w:bCs/>
          <w:sz w:val="28"/>
          <w:szCs w:val="28"/>
        </w:rPr>
      </w:pPr>
      <w:r w:rsidRPr="00904529">
        <w:rPr>
          <w:b/>
          <w:bCs/>
          <w:sz w:val="28"/>
          <w:szCs w:val="28"/>
        </w:rPr>
        <w:t xml:space="preserve">Тема 2. Сводные таблицы </w:t>
      </w:r>
      <w:r w:rsidR="002525DF">
        <w:rPr>
          <w:b/>
          <w:bCs/>
          <w:sz w:val="28"/>
          <w:szCs w:val="28"/>
          <w:lang w:val="en-US"/>
        </w:rPr>
        <w:t>MS</w:t>
      </w:r>
      <w:r w:rsidR="002525DF" w:rsidRPr="002525DF">
        <w:rPr>
          <w:b/>
          <w:bCs/>
          <w:sz w:val="28"/>
          <w:szCs w:val="28"/>
        </w:rPr>
        <w:t xml:space="preserve"> </w:t>
      </w:r>
      <w:r w:rsidRPr="00904529">
        <w:rPr>
          <w:b/>
          <w:bCs/>
          <w:sz w:val="28"/>
          <w:szCs w:val="28"/>
          <w:lang w:val="en-US"/>
        </w:rPr>
        <w:t>Excel</w:t>
      </w:r>
      <w:r w:rsidRPr="00904529">
        <w:rPr>
          <w:b/>
          <w:bCs/>
          <w:sz w:val="28"/>
          <w:szCs w:val="28"/>
        </w:rPr>
        <w:t xml:space="preserve"> и их применение для работы с данными в логистике.</w:t>
      </w:r>
    </w:p>
    <w:p w14:paraId="701FF2AC" w14:textId="77777777" w:rsidR="00913B60" w:rsidRPr="00206ED8" w:rsidRDefault="00913B60" w:rsidP="00BF3FBC">
      <w:pPr>
        <w:ind w:firstLine="709"/>
        <w:rPr>
          <w:sz w:val="28"/>
          <w:szCs w:val="28"/>
        </w:rPr>
      </w:pPr>
      <w:r w:rsidRPr="00206ED8">
        <w:rPr>
          <w:sz w:val="28"/>
          <w:szCs w:val="28"/>
        </w:rPr>
        <w:t>Простейшие сводные таблицы (на примере файла данных о складских запасах). Группировка и фильтрация данных в сводных таблицах. Сводные диаграммы и другие средства визуализации.</w:t>
      </w:r>
    </w:p>
    <w:p w14:paraId="14AD9DF5" w14:textId="77777777" w:rsidR="00913B60" w:rsidRPr="00904529" w:rsidRDefault="00913B60" w:rsidP="00BF3FBC">
      <w:pPr>
        <w:ind w:firstLine="709"/>
        <w:rPr>
          <w:b/>
          <w:bCs/>
          <w:sz w:val="28"/>
          <w:szCs w:val="28"/>
        </w:rPr>
      </w:pPr>
      <w:r w:rsidRPr="00904529">
        <w:rPr>
          <w:b/>
          <w:bCs/>
          <w:sz w:val="28"/>
          <w:szCs w:val="28"/>
        </w:rPr>
        <w:t xml:space="preserve">Тема 3. Работа с редактором отчётов </w:t>
      </w:r>
      <w:r w:rsidRPr="00904529">
        <w:rPr>
          <w:b/>
          <w:bCs/>
          <w:sz w:val="28"/>
          <w:szCs w:val="28"/>
          <w:lang w:val="en-US"/>
        </w:rPr>
        <w:t>Power</w:t>
      </w:r>
      <w:r w:rsidRPr="00904529">
        <w:rPr>
          <w:b/>
          <w:bCs/>
          <w:sz w:val="28"/>
          <w:szCs w:val="28"/>
        </w:rPr>
        <w:t xml:space="preserve"> </w:t>
      </w:r>
      <w:r w:rsidRPr="00904529">
        <w:rPr>
          <w:b/>
          <w:bCs/>
          <w:sz w:val="28"/>
          <w:szCs w:val="28"/>
          <w:lang w:val="en-US"/>
        </w:rPr>
        <w:t>BI</w:t>
      </w:r>
      <w:r w:rsidRPr="00904529">
        <w:rPr>
          <w:b/>
          <w:bCs/>
          <w:sz w:val="28"/>
          <w:szCs w:val="28"/>
        </w:rPr>
        <w:t>.</w:t>
      </w:r>
    </w:p>
    <w:p w14:paraId="7CAF117A" w14:textId="77777777" w:rsidR="00125E6D" w:rsidRPr="00904529" w:rsidRDefault="00913B60" w:rsidP="00BF3FBC">
      <w:pPr>
        <w:tabs>
          <w:tab w:val="left" w:pos="1624"/>
        </w:tabs>
        <w:ind w:firstLine="709"/>
        <w:rPr>
          <w:sz w:val="28"/>
          <w:szCs w:val="28"/>
        </w:rPr>
      </w:pPr>
      <w:r w:rsidRPr="00206ED8">
        <w:rPr>
          <w:sz w:val="28"/>
          <w:szCs w:val="28"/>
        </w:rPr>
        <w:t xml:space="preserve">Разделы редактора отчётов. Панель навигации. Холст отчётов и его основные элементы. Панель «Фильтры». Область визуализаций. Категории панели и их связь с типом диаграммы. Форматирование визуальных элементов. Панель «Поля». </w:t>
      </w:r>
      <w:r w:rsidRPr="002525DF">
        <w:rPr>
          <w:sz w:val="28"/>
          <w:szCs w:val="28"/>
        </w:rPr>
        <w:t xml:space="preserve">Разработка отчёта на основе данных предварительно сформированного файла </w:t>
      </w:r>
      <w:r w:rsidR="002525DF">
        <w:rPr>
          <w:sz w:val="28"/>
          <w:szCs w:val="28"/>
          <w:lang w:val="en-US"/>
        </w:rPr>
        <w:t>MS</w:t>
      </w:r>
      <w:r w:rsidR="002525DF" w:rsidRPr="002525DF">
        <w:rPr>
          <w:sz w:val="28"/>
          <w:szCs w:val="28"/>
        </w:rPr>
        <w:t xml:space="preserve"> </w:t>
      </w:r>
      <w:r w:rsidRPr="00904529">
        <w:rPr>
          <w:sz w:val="28"/>
          <w:szCs w:val="28"/>
          <w:lang w:val="en-US"/>
        </w:rPr>
        <w:t>Excel</w:t>
      </w:r>
      <w:r w:rsidRPr="002525DF">
        <w:rPr>
          <w:sz w:val="28"/>
          <w:szCs w:val="28"/>
        </w:rPr>
        <w:t xml:space="preserve">. </w:t>
      </w:r>
      <w:r w:rsidRPr="00206ED8">
        <w:rPr>
          <w:sz w:val="28"/>
          <w:szCs w:val="28"/>
        </w:rPr>
        <w:t>Открытие общего доступа к рабочей области.</w:t>
      </w:r>
      <w:r w:rsidR="00125E6D" w:rsidRPr="00125E6D">
        <w:rPr>
          <w:sz w:val="28"/>
          <w:szCs w:val="28"/>
        </w:rPr>
        <w:t xml:space="preserve"> </w:t>
      </w:r>
      <w:r w:rsidR="00125E6D" w:rsidRPr="00904529">
        <w:rPr>
          <w:sz w:val="28"/>
          <w:szCs w:val="28"/>
        </w:rPr>
        <w:t>Создание отчёта. Добавление элементов в отчёт. Просмотр отчёта. Создание подписки на отчёт.</w:t>
      </w:r>
    </w:p>
    <w:p w14:paraId="6035AE44" w14:textId="6DDD9040" w:rsidR="00913B60" w:rsidRPr="00904529" w:rsidRDefault="00913B60" w:rsidP="00BF3FBC">
      <w:pPr>
        <w:ind w:firstLine="709"/>
        <w:rPr>
          <w:b/>
          <w:bCs/>
          <w:sz w:val="28"/>
          <w:szCs w:val="28"/>
        </w:rPr>
      </w:pPr>
      <w:r w:rsidRPr="00904529">
        <w:rPr>
          <w:b/>
          <w:bCs/>
          <w:sz w:val="28"/>
          <w:szCs w:val="28"/>
        </w:rPr>
        <w:t xml:space="preserve">Тема 4. Модели управления складскими запасами в </w:t>
      </w:r>
      <w:r w:rsidR="001E020E">
        <w:rPr>
          <w:b/>
          <w:bCs/>
          <w:sz w:val="28"/>
          <w:szCs w:val="28"/>
          <w:lang w:val="en-US"/>
        </w:rPr>
        <w:t>MS</w:t>
      </w:r>
      <w:r w:rsidR="001E020E" w:rsidRPr="00125E6D">
        <w:rPr>
          <w:b/>
          <w:bCs/>
          <w:sz w:val="28"/>
          <w:szCs w:val="28"/>
        </w:rPr>
        <w:t xml:space="preserve"> </w:t>
      </w:r>
      <w:r w:rsidRPr="00904529">
        <w:rPr>
          <w:b/>
          <w:bCs/>
          <w:sz w:val="28"/>
          <w:szCs w:val="28"/>
          <w:lang w:val="en-US"/>
        </w:rPr>
        <w:t>Excel</w:t>
      </w:r>
      <w:r w:rsidRPr="00904529">
        <w:rPr>
          <w:b/>
          <w:bCs/>
          <w:sz w:val="28"/>
          <w:szCs w:val="28"/>
        </w:rPr>
        <w:t>.</w:t>
      </w:r>
    </w:p>
    <w:p w14:paraId="5B7BDD38" w14:textId="54E6CBB9" w:rsidR="00913B60" w:rsidRPr="00904529" w:rsidRDefault="00913B60" w:rsidP="00BF3FBC">
      <w:pPr>
        <w:ind w:firstLine="709"/>
        <w:rPr>
          <w:sz w:val="28"/>
          <w:szCs w:val="28"/>
        </w:rPr>
      </w:pPr>
      <w:r w:rsidRPr="00904529">
        <w:rPr>
          <w:sz w:val="28"/>
          <w:szCs w:val="28"/>
        </w:rPr>
        <w:t xml:space="preserve">Реализация в </w:t>
      </w:r>
      <w:r w:rsidRPr="00904529">
        <w:rPr>
          <w:sz w:val="28"/>
          <w:szCs w:val="28"/>
          <w:lang w:val="en-US"/>
        </w:rPr>
        <w:t>M</w:t>
      </w:r>
      <w:r w:rsidR="002525DF">
        <w:rPr>
          <w:sz w:val="28"/>
          <w:szCs w:val="28"/>
          <w:lang w:val="en-US"/>
        </w:rPr>
        <w:t>S</w:t>
      </w:r>
      <w:r w:rsidR="002525DF" w:rsidRPr="002525DF">
        <w:rPr>
          <w:sz w:val="28"/>
          <w:szCs w:val="28"/>
        </w:rPr>
        <w:t xml:space="preserve"> </w:t>
      </w:r>
      <w:r w:rsidRPr="00904529">
        <w:rPr>
          <w:sz w:val="28"/>
          <w:szCs w:val="28"/>
          <w:lang w:val="en-US"/>
        </w:rPr>
        <w:t>Excel</w:t>
      </w:r>
      <w:r w:rsidRPr="00904529">
        <w:rPr>
          <w:sz w:val="28"/>
          <w:szCs w:val="28"/>
        </w:rPr>
        <w:t xml:space="preserve"> АВС-анализа запасов. Сортировка складских товаров по различным признакам. Выбор наиболее подходящего критерия классификации. Построение Диаграммы Парето. Обсуждение итогов анализа.</w:t>
      </w:r>
      <w:r w:rsidR="00C24156" w:rsidRPr="00C24156">
        <w:rPr>
          <w:sz w:val="28"/>
          <w:szCs w:val="28"/>
        </w:rPr>
        <w:t xml:space="preserve"> </w:t>
      </w:r>
      <w:r w:rsidRPr="00904529">
        <w:rPr>
          <w:sz w:val="28"/>
          <w:szCs w:val="28"/>
        </w:rPr>
        <w:t xml:space="preserve">Реализация в </w:t>
      </w:r>
      <w:r w:rsidR="002525DF" w:rsidRPr="00904529">
        <w:rPr>
          <w:sz w:val="28"/>
          <w:szCs w:val="28"/>
          <w:lang w:val="en-US"/>
        </w:rPr>
        <w:t>M</w:t>
      </w:r>
      <w:r w:rsidR="002525DF">
        <w:rPr>
          <w:sz w:val="28"/>
          <w:szCs w:val="28"/>
          <w:lang w:val="en-US"/>
        </w:rPr>
        <w:t>S</w:t>
      </w:r>
      <w:r w:rsidR="002525DF" w:rsidRPr="002525DF">
        <w:rPr>
          <w:sz w:val="28"/>
          <w:szCs w:val="28"/>
        </w:rPr>
        <w:t xml:space="preserve"> </w:t>
      </w:r>
      <w:r w:rsidRPr="00904529">
        <w:rPr>
          <w:sz w:val="28"/>
          <w:szCs w:val="28"/>
          <w:lang w:val="en-US"/>
        </w:rPr>
        <w:t>Excel</w:t>
      </w:r>
      <w:r w:rsidRPr="00904529">
        <w:rPr>
          <w:sz w:val="28"/>
          <w:szCs w:val="28"/>
        </w:rPr>
        <w:t xml:space="preserve"> </w:t>
      </w:r>
      <w:r w:rsidRPr="00904529">
        <w:rPr>
          <w:sz w:val="28"/>
          <w:szCs w:val="28"/>
          <w:lang w:val="en-US"/>
        </w:rPr>
        <w:lastRenderedPageBreak/>
        <w:t>XYZ</w:t>
      </w:r>
      <w:r w:rsidRPr="00904529">
        <w:rPr>
          <w:sz w:val="28"/>
          <w:szCs w:val="28"/>
        </w:rPr>
        <w:t xml:space="preserve">-анализа запасов. Вариация движения запасов. Классификация запасов по степени вариации. Совмещение результатов АВС и </w:t>
      </w:r>
      <w:r w:rsidRPr="00904529">
        <w:rPr>
          <w:sz w:val="28"/>
          <w:szCs w:val="28"/>
          <w:lang w:val="en-US"/>
        </w:rPr>
        <w:t>XYZ</w:t>
      </w:r>
      <w:r w:rsidRPr="00904529">
        <w:rPr>
          <w:sz w:val="28"/>
          <w:szCs w:val="28"/>
        </w:rPr>
        <w:t>анализа.</w:t>
      </w:r>
      <w:r>
        <w:rPr>
          <w:sz w:val="28"/>
          <w:szCs w:val="28"/>
        </w:rPr>
        <w:t xml:space="preserve"> </w:t>
      </w:r>
      <w:r w:rsidRPr="00904529">
        <w:rPr>
          <w:sz w:val="28"/>
          <w:szCs w:val="28"/>
        </w:rPr>
        <w:t xml:space="preserve">Создание отчёта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по результатам анализа.</w:t>
      </w:r>
      <w:r w:rsidR="00125E6D" w:rsidRPr="00125E6D">
        <w:rPr>
          <w:sz w:val="28"/>
          <w:szCs w:val="28"/>
        </w:rPr>
        <w:t xml:space="preserve"> </w:t>
      </w:r>
      <w:r w:rsidRPr="00904529">
        <w:rPr>
          <w:sz w:val="28"/>
          <w:szCs w:val="28"/>
        </w:rPr>
        <w:t xml:space="preserve">Реализация методов математического программирования в </w:t>
      </w:r>
      <w:r w:rsidR="002525DF" w:rsidRPr="00904529">
        <w:rPr>
          <w:sz w:val="28"/>
          <w:szCs w:val="28"/>
          <w:lang w:val="en-US"/>
        </w:rPr>
        <w:t>M</w:t>
      </w:r>
      <w:r w:rsidR="002525DF">
        <w:rPr>
          <w:sz w:val="28"/>
          <w:szCs w:val="28"/>
          <w:lang w:val="en-US"/>
        </w:rPr>
        <w:t>S</w:t>
      </w:r>
      <w:r w:rsidR="002525DF" w:rsidRPr="002525DF">
        <w:rPr>
          <w:sz w:val="28"/>
          <w:szCs w:val="28"/>
        </w:rPr>
        <w:t xml:space="preserve"> </w:t>
      </w:r>
      <w:proofErr w:type="spellStart"/>
      <w:r w:rsidRPr="002525DF">
        <w:rPr>
          <w:sz w:val="28"/>
          <w:szCs w:val="28"/>
        </w:rPr>
        <w:t>Excel</w:t>
      </w:r>
      <w:proofErr w:type="spellEnd"/>
      <w:r w:rsidRPr="00904529">
        <w:rPr>
          <w:sz w:val="28"/>
          <w:szCs w:val="28"/>
        </w:rPr>
        <w:t xml:space="preserve"> (надстройка Поиск решений). Анализ полученного оптимального плана.</w:t>
      </w:r>
      <w:r w:rsidR="00C24156" w:rsidRPr="00C24156">
        <w:rPr>
          <w:sz w:val="28"/>
          <w:szCs w:val="28"/>
        </w:rPr>
        <w:t xml:space="preserve"> </w:t>
      </w:r>
      <w:r w:rsidRPr="00904529">
        <w:rPr>
          <w:sz w:val="28"/>
          <w:szCs w:val="28"/>
        </w:rPr>
        <w:t>Задача об оптимально размере закупаемой партии. Задача о рюкзаке. Задача коммивояжера. Транспортная задача.</w:t>
      </w:r>
      <w:r>
        <w:rPr>
          <w:sz w:val="28"/>
          <w:szCs w:val="28"/>
        </w:rPr>
        <w:t xml:space="preserve"> </w:t>
      </w:r>
      <w:r w:rsidRPr="00904529">
        <w:rPr>
          <w:sz w:val="28"/>
          <w:szCs w:val="28"/>
        </w:rPr>
        <w:t xml:space="preserve">Создание отчётов </w:t>
      </w:r>
      <w:proofErr w:type="spellStart"/>
      <w:r w:rsidRPr="002525DF">
        <w:rPr>
          <w:sz w:val="28"/>
          <w:szCs w:val="28"/>
        </w:rPr>
        <w:t>Power</w:t>
      </w:r>
      <w:proofErr w:type="spellEnd"/>
      <w:r w:rsidRPr="00904529">
        <w:rPr>
          <w:sz w:val="28"/>
          <w:szCs w:val="28"/>
        </w:rPr>
        <w:t xml:space="preserve"> </w:t>
      </w:r>
      <w:r w:rsidRPr="002525DF">
        <w:rPr>
          <w:sz w:val="28"/>
          <w:szCs w:val="28"/>
        </w:rPr>
        <w:t>BI</w:t>
      </w:r>
      <w:r w:rsidRPr="00904529">
        <w:rPr>
          <w:sz w:val="28"/>
          <w:szCs w:val="28"/>
        </w:rPr>
        <w:t xml:space="preserve"> по результатам решения каждой задачи.</w:t>
      </w:r>
    </w:p>
    <w:p w14:paraId="39E2A6A7" w14:textId="0FBE5411" w:rsidR="00913B60" w:rsidRPr="00904529" w:rsidRDefault="00913B60" w:rsidP="00BF3FBC">
      <w:pPr>
        <w:ind w:firstLine="709"/>
        <w:rPr>
          <w:b/>
          <w:bCs/>
          <w:sz w:val="28"/>
          <w:szCs w:val="28"/>
        </w:rPr>
      </w:pPr>
      <w:r w:rsidRPr="00904529">
        <w:rPr>
          <w:b/>
          <w:bCs/>
          <w:sz w:val="28"/>
          <w:szCs w:val="28"/>
        </w:rPr>
        <w:t xml:space="preserve">Тема </w:t>
      </w:r>
      <w:r w:rsidR="00125E6D" w:rsidRPr="00EB7E13">
        <w:rPr>
          <w:b/>
          <w:bCs/>
          <w:sz w:val="28"/>
          <w:szCs w:val="28"/>
        </w:rPr>
        <w:t>5</w:t>
      </w:r>
      <w:r w:rsidRPr="00904529">
        <w:rPr>
          <w:b/>
          <w:bCs/>
          <w:sz w:val="28"/>
          <w:szCs w:val="28"/>
        </w:rPr>
        <w:t>. Системы массового обслуживания в логистике.</w:t>
      </w:r>
    </w:p>
    <w:p w14:paraId="4720316E" w14:textId="0C8E60F0" w:rsidR="00913B60" w:rsidRPr="00904529" w:rsidRDefault="00913B60" w:rsidP="00BF3FBC">
      <w:pPr>
        <w:ind w:firstLine="709"/>
        <w:rPr>
          <w:sz w:val="28"/>
          <w:szCs w:val="28"/>
        </w:rPr>
      </w:pPr>
      <w:r w:rsidRPr="00904529">
        <w:rPr>
          <w:sz w:val="28"/>
          <w:szCs w:val="28"/>
        </w:rPr>
        <w:t xml:space="preserve">Модели массового обслуживания и их основные компоненты. Примеры формулировки задач массового обслуживания в логистике. Решение задач на определение характеристик СМО в логистике средствами </w:t>
      </w:r>
      <w:r w:rsidR="002525DF" w:rsidRPr="00904529">
        <w:rPr>
          <w:sz w:val="28"/>
          <w:szCs w:val="28"/>
          <w:lang w:val="en-US"/>
        </w:rPr>
        <w:t>M</w:t>
      </w:r>
      <w:r w:rsidR="002525DF">
        <w:rPr>
          <w:sz w:val="28"/>
          <w:szCs w:val="28"/>
          <w:lang w:val="en-US"/>
        </w:rPr>
        <w:t>S</w:t>
      </w:r>
      <w:r w:rsidR="002525DF" w:rsidRPr="002525DF">
        <w:rPr>
          <w:sz w:val="28"/>
          <w:szCs w:val="28"/>
        </w:rPr>
        <w:t xml:space="preserve"> </w:t>
      </w:r>
      <w:proofErr w:type="spellStart"/>
      <w:r w:rsidRPr="002525DF">
        <w:rPr>
          <w:sz w:val="28"/>
          <w:szCs w:val="28"/>
        </w:rPr>
        <w:t>Excel</w:t>
      </w:r>
      <w:proofErr w:type="spellEnd"/>
      <w:r w:rsidRPr="00904529">
        <w:rPr>
          <w:sz w:val="28"/>
          <w:szCs w:val="28"/>
        </w:rPr>
        <w:t xml:space="preserve">. СМО с ожиданием и без (примеры). Одно- и многоканальные СМО (примеры). Создание отчётов </w:t>
      </w:r>
      <w:proofErr w:type="spellStart"/>
      <w:r w:rsidRPr="002525DF">
        <w:rPr>
          <w:sz w:val="28"/>
          <w:szCs w:val="28"/>
        </w:rPr>
        <w:t>Power</w:t>
      </w:r>
      <w:proofErr w:type="spellEnd"/>
      <w:r w:rsidRPr="00904529">
        <w:rPr>
          <w:sz w:val="28"/>
          <w:szCs w:val="28"/>
        </w:rPr>
        <w:t xml:space="preserve"> </w:t>
      </w:r>
      <w:r w:rsidRPr="002525DF">
        <w:rPr>
          <w:sz w:val="28"/>
          <w:szCs w:val="28"/>
        </w:rPr>
        <w:t>BI</w:t>
      </w:r>
      <w:r w:rsidRPr="00904529">
        <w:rPr>
          <w:sz w:val="28"/>
          <w:szCs w:val="28"/>
        </w:rPr>
        <w:t xml:space="preserve"> по результатам решения каждой задачи.</w:t>
      </w:r>
    </w:p>
    <w:p w14:paraId="4BE9EC0C" w14:textId="797E5730" w:rsidR="00913B60" w:rsidRPr="00904529" w:rsidRDefault="00913B60" w:rsidP="00BF3FBC">
      <w:pPr>
        <w:ind w:firstLine="709"/>
        <w:rPr>
          <w:b/>
          <w:bCs/>
          <w:sz w:val="28"/>
          <w:szCs w:val="28"/>
        </w:rPr>
      </w:pPr>
      <w:r w:rsidRPr="00904529">
        <w:rPr>
          <w:b/>
          <w:bCs/>
          <w:sz w:val="28"/>
          <w:szCs w:val="28"/>
        </w:rPr>
        <w:t xml:space="preserve">Тема </w:t>
      </w:r>
      <w:r w:rsidR="00125E6D" w:rsidRPr="00EB7E13">
        <w:rPr>
          <w:b/>
          <w:bCs/>
          <w:sz w:val="28"/>
          <w:szCs w:val="28"/>
        </w:rPr>
        <w:t>6</w:t>
      </w:r>
      <w:r w:rsidRPr="00904529">
        <w:rPr>
          <w:b/>
          <w:bCs/>
          <w:sz w:val="28"/>
          <w:szCs w:val="28"/>
        </w:rPr>
        <w:t>. Методы анализа и прогноза временных рядов в логистике.</w:t>
      </w:r>
    </w:p>
    <w:p w14:paraId="6811644B" w14:textId="4ECF33BB" w:rsidR="00913B60" w:rsidRPr="00904529" w:rsidRDefault="00913B60" w:rsidP="00BF3FBC">
      <w:pPr>
        <w:ind w:firstLine="709"/>
        <w:rPr>
          <w:sz w:val="28"/>
          <w:szCs w:val="28"/>
        </w:rPr>
      </w:pPr>
      <w:r w:rsidRPr="00904529">
        <w:rPr>
          <w:sz w:val="28"/>
          <w:szCs w:val="28"/>
        </w:rPr>
        <w:t xml:space="preserve">Графики динамических процессов в </w:t>
      </w:r>
      <w:r w:rsidR="002525DF" w:rsidRPr="00904529">
        <w:rPr>
          <w:sz w:val="28"/>
          <w:szCs w:val="28"/>
          <w:lang w:val="en-US"/>
        </w:rPr>
        <w:t>M</w:t>
      </w:r>
      <w:r w:rsidR="002525DF">
        <w:rPr>
          <w:sz w:val="28"/>
          <w:szCs w:val="28"/>
          <w:lang w:val="en-US"/>
        </w:rPr>
        <w:t>S</w:t>
      </w:r>
      <w:r w:rsidR="002525DF" w:rsidRPr="002525DF">
        <w:rPr>
          <w:sz w:val="28"/>
          <w:szCs w:val="28"/>
        </w:rPr>
        <w:t xml:space="preserve"> </w:t>
      </w:r>
      <w:proofErr w:type="spellStart"/>
      <w:r w:rsidRPr="002525DF">
        <w:rPr>
          <w:sz w:val="28"/>
          <w:szCs w:val="28"/>
        </w:rPr>
        <w:t>Excel</w:t>
      </w:r>
      <w:proofErr w:type="spellEnd"/>
      <w:r w:rsidRPr="00904529">
        <w:rPr>
          <w:sz w:val="28"/>
          <w:szCs w:val="28"/>
        </w:rPr>
        <w:t xml:space="preserve">. Добавление линии тренда в график. Моделирование монотонных и колебательных процессов в логистике. Функции группы </w:t>
      </w:r>
      <w:proofErr w:type="gramStart"/>
      <w:r w:rsidRPr="00904529">
        <w:rPr>
          <w:sz w:val="28"/>
          <w:szCs w:val="28"/>
        </w:rPr>
        <w:t>ПРЕДСКАЗ(</w:t>
      </w:r>
      <w:proofErr w:type="gramEnd"/>
      <w:r w:rsidRPr="00904529">
        <w:rPr>
          <w:sz w:val="28"/>
          <w:szCs w:val="28"/>
        </w:rPr>
        <w:t xml:space="preserve">). Функция </w:t>
      </w:r>
      <w:proofErr w:type="gramStart"/>
      <w:r w:rsidRPr="00904529">
        <w:rPr>
          <w:sz w:val="28"/>
          <w:szCs w:val="28"/>
        </w:rPr>
        <w:t>РОСТ(</w:t>
      </w:r>
      <w:proofErr w:type="gramEnd"/>
      <w:r w:rsidRPr="00904529">
        <w:rPr>
          <w:sz w:val="28"/>
          <w:szCs w:val="28"/>
        </w:rPr>
        <w:t xml:space="preserve">). Функции </w:t>
      </w:r>
      <w:proofErr w:type="gramStart"/>
      <w:r w:rsidRPr="00904529">
        <w:rPr>
          <w:sz w:val="28"/>
          <w:szCs w:val="28"/>
        </w:rPr>
        <w:t>ЛИНЕЙН(</w:t>
      </w:r>
      <w:proofErr w:type="gramEnd"/>
      <w:r w:rsidRPr="00904529">
        <w:rPr>
          <w:sz w:val="28"/>
          <w:szCs w:val="28"/>
        </w:rPr>
        <w:t xml:space="preserve">) и ЛГРФМПРИБЛ() для оценки параметров регрессионных моделей тренда. Функция </w:t>
      </w:r>
      <w:proofErr w:type="gramStart"/>
      <w:r w:rsidRPr="00904529">
        <w:rPr>
          <w:sz w:val="28"/>
          <w:szCs w:val="28"/>
        </w:rPr>
        <w:t>ТЕНДЕНЦИЯ(</w:t>
      </w:r>
      <w:proofErr w:type="gramEnd"/>
      <w:r w:rsidRPr="00904529">
        <w:rPr>
          <w:sz w:val="28"/>
          <w:szCs w:val="28"/>
        </w:rPr>
        <w:t>) и построение прогноза. Доверительный интервал прогноза.</w:t>
      </w:r>
      <w:r>
        <w:rPr>
          <w:sz w:val="28"/>
          <w:szCs w:val="28"/>
        </w:rPr>
        <w:t xml:space="preserve"> </w:t>
      </w:r>
      <w:r w:rsidRPr="00904529">
        <w:rPr>
          <w:sz w:val="28"/>
          <w:szCs w:val="28"/>
        </w:rPr>
        <w:t xml:space="preserve">Создание отчётов </w:t>
      </w:r>
      <w:proofErr w:type="spellStart"/>
      <w:r w:rsidRPr="002525DF">
        <w:rPr>
          <w:sz w:val="28"/>
          <w:szCs w:val="28"/>
        </w:rPr>
        <w:t>Power</w:t>
      </w:r>
      <w:proofErr w:type="spellEnd"/>
      <w:r w:rsidRPr="00904529">
        <w:rPr>
          <w:sz w:val="28"/>
          <w:szCs w:val="28"/>
        </w:rPr>
        <w:t xml:space="preserve"> </w:t>
      </w:r>
      <w:r w:rsidRPr="002525DF">
        <w:rPr>
          <w:sz w:val="28"/>
          <w:szCs w:val="28"/>
        </w:rPr>
        <w:t>BI</w:t>
      </w:r>
      <w:r w:rsidRPr="00904529">
        <w:rPr>
          <w:sz w:val="28"/>
          <w:szCs w:val="28"/>
        </w:rPr>
        <w:t xml:space="preserve"> по результатам решения каждой задачи.</w:t>
      </w:r>
    </w:p>
    <w:p w14:paraId="7E418C93" w14:textId="024B4FE1" w:rsidR="00913B60" w:rsidRPr="00904529" w:rsidRDefault="00913B60" w:rsidP="00BF3FBC">
      <w:pPr>
        <w:ind w:firstLine="709"/>
        <w:rPr>
          <w:b/>
          <w:bCs/>
          <w:sz w:val="28"/>
          <w:szCs w:val="28"/>
        </w:rPr>
      </w:pPr>
      <w:r w:rsidRPr="00904529">
        <w:rPr>
          <w:b/>
          <w:bCs/>
          <w:sz w:val="28"/>
          <w:szCs w:val="28"/>
        </w:rPr>
        <w:t xml:space="preserve">Тема </w:t>
      </w:r>
      <w:r w:rsidR="00125E6D" w:rsidRPr="00EB7E13">
        <w:rPr>
          <w:b/>
          <w:bCs/>
          <w:sz w:val="28"/>
          <w:szCs w:val="28"/>
        </w:rPr>
        <w:t>7</w:t>
      </w:r>
      <w:r w:rsidRPr="00904529">
        <w:rPr>
          <w:b/>
          <w:bCs/>
          <w:sz w:val="28"/>
          <w:szCs w:val="28"/>
        </w:rPr>
        <w:t xml:space="preserve">. Обработка данных с помощью функции </w:t>
      </w:r>
      <w:proofErr w:type="spellStart"/>
      <w:r w:rsidRPr="002525DF">
        <w:rPr>
          <w:b/>
          <w:bCs/>
          <w:sz w:val="28"/>
          <w:szCs w:val="28"/>
        </w:rPr>
        <w:t>Power</w:t>
      </w:r>
      <w:proofErr w:type="spellEnd"/>
      <w:r w:rsidRPr="00904529">
        <w:rPr>
          <w:b/>
          <w:bCs/>
          <w:sz w:val="28"/>
          <w:szCs w:val="28"/>
        </w:rPr>
        <w:t xml:space="preserve"> </w:t>
      </w:r>
      <w:proofErr w:type="spellStart"/>
      <w:r w:rsidRPr="002525DF">
        <w:rPr>
          <w:b/>
          <w:bCs/>
          <w:sz w:val="28"/>
          <w:szCs w:val="28"/>
        </w:rPr>
        <w:t>Pivot</w:t>
      </w:r>
      <w:proofErr w:type="spellEnd"/>
      <w:r w:rsidRPr="00904529">
        <w:rPr>
          <w:b/>
          <w:bCs/>
          <w:sz w:val="28"/>
          <w:szCs w:val="28"/>
        </w:rPr>
        <w:t>.</w:t>
      </w:r>
    </w:p>
    <w:p w14:paraId="76826D89" w14:textId="7871B25C" w:rsidR="00913B60" w:rsidRDefault="00913B60" w:rsidP="00BF3FBC">
      <w:pPr>
        <w:tabs>
          <w:tab w:val="left" w:pos="1624"/>
        </w:tabs>
        <w:ind w:firstLine="709"/>
        <w:rPr>
          <w:sz w:val="28"/>
          <w:szCs w:val="28"/>
        </w:rPr>
      </w:pPr>
      <w:r w:rsidRPr="00904529">
        <w:rPr>
          <w:sz w:val="28"/>
          <w:szCs w:val="28"/>
        </w:rPr>
        <w:t xml:space="preserve">Активизация надстройки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Pivot</w:t>
      </w:r>
      <w:proofErr w:type="spellEnd"/>
      <w:r w:rsidRPr="00904529">
        <w:rPr>
          <w:sz w:val="28"/>
          <w:szCs w:val="28"/>
        </w:rPr>
        <w:t xml:space="preserve">. Преимущества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Pivot</w:t>
      </w:r>
      <w:proofErr w:type="spellEnd"/>
      <w:r w:rsidRPr="00904529">
        <w:rPr>
          <w:sz w:val="28"/>
          <w:szCs w:val="28"/>
        </w:rPr>
        <w:t xml:space="preserve"> в различных версиях </w:t>
      </w:r>
      <w:r w:rsidR="002525DF" w:rsidRPr="002525DF">
        <w:rPr>
          <w:sz w:val="28"/>
          <w:szCs w:val="28"/>
        </w:rPr>
        <w:t xml:space="preserve">MS </w:t>
      </w:r>
      <w:proofErr w:type="spellStart"/>
      <w:r w:rsidRPr="002525DF">
        <w:rPr>
          <w:sz w:val="28"/>
          <w:szCs w:val="28"/>
        </w:rPr>
        <w:t>Excel</w:t>
      </w:r>
      <w:proofErr w:type="spellEnd"/>
      <w:r w:rsidRPr="00904529">
        <w:rPr>
          <w:sz w:val="28"/>
          <w:szCs w:val="28"/>
        </w:rPr>
        <w:t xml:space="preserve">. Различия между сводными таблицами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Pivot</w:t>
      </w:r>
      <w:proofErr w:type="spellEnd"/>
      <w:r w:rsidRPr="00904529">
        <w:rPr>
          <w:sz w:val="28"/>
          <w:szCs w:val="28"/>
        </w:rPr>
        <w:t xml:space="preserve"> и </w:t>
      </w:r>
      <w:r w:rsidR="002525DF" w:rsidRPr="002525DF">
        <w:rPr>
          <w:sz w:val="28"/>
          <w:szCs w:val="28"/>
        </w:rPr>
        <w:t xml:space="preserve">MS </w:t>
      </w:r>
      <w:proofErr w:type="spellStart"/>
      <w:r w:rsidRPr="002525DF">
        <w:rPr>
          <w:sz w:val="28"/>
          <w:szCs w:val="28"/>
        </w:rPr>
        <w:t>Excel</w:t>
      </w:r>
      <w:proofErr w:type="spellEnd"/>
      <w:r w:rsidRPr="00904529">
        <w:rPr>
          <w:sz w:val="28"/>
          <w:szCs w:val="28"/>
        </w:rPr>
        <w:t>.</w:t>
      </w:r>
      <w:r w:rsidR="00C24156" w:rsidRPr="00C24156">
        <w:rPr>
          <w:sz w:val="28"/>
          <w:szCs w:val="28"/>
        </w:rPr>
        <w:t xml:space="preserve"> </w:t>
      </w:r>
      <w:r w:rsidRPr="00904529">
        <w:rPr>
          <w:sz w:val="28"/>
          <w:szCs w:val="28"/>
        </w:rPr>
        <w:t>Объединение нескольких таблиц. Создание новой сводной таблицы на основе существующей модели данных.</w:t>
      </w:r>
      <w:r w:rsidR="00C24156" w:rsidRPr="00C24156">
        <w:rPr>
          <w:sz w:val="28"/>
          <w:szCs w:val="28"/>
        </w:rPr>
        <w:t xml:space="preserve"> </w:t>
      </w:r>
      <w:r w:rsidRPr="00904529">
        <w:rPr>
          <w:sz w:val="28"/>
          <w:szCs w:val="28"/>
        </w:rPr>
        <w:t xml:space="preserve">Использование вычислений </w:t>
      </w:r>
      <w:r w:rsidRPr="002525DF">
        <w:rPr>
          <w:sz w:val="28"/>
          <w:szCs w:val="28"/>
        </w:rPr>
        <w:t>DAX</w:t>
      </w:r>
      <w:r w:rsidRPr="00904529">
        <w:rPr>
          <w:sz w:val="28"/>
          <w:szCs w:val="28"/>
        </w:rPr>
        <w:t>. Создание вычисляемого поля. Умные функции времени. Примечание: все процедуры осуществляются на основании условных данных о складских запасах.</w:t>
      </w:r>
    </w:p>
    <w:p w14:paraId="3CD473D9" w14:textId="72AEFAD2" w:rsidR="00BF3FBC" w:rsidRDefault="00BF3FBC" w:rsidP="00BF3FBC">
      <w:pPr>
        <w:tabs>
          <w:tab w:val="left" w:pos="1624"/>
        </w:tabs>
        <w:ind w:firstLine="709"/>
        <w:rPr>
          <w:sz w:val="28"/>
          <w:szCs w:val="28"/>
        </w:rPr>
      </w:pPr>
    </w:p>
    <w:p w14:paraId="3DD93B6E" w14:textId="06D59A33" w:rsidR="00BF3FBC" w:rsidRDefault="00BF3FBC" w:rsidP="00BF3FBC">
      <w:pPr>
        <w:tabs>
          <w:tab w:val="left" w:pos="1624"/>
        </w:tabs>
        <w:ind w:firstLine="709"/>
        <w:rPr>
          <w:sz w:val="28"/>
          <w:szCs w:val="28"/>
        </w:rPr>
      </w:pPr>
    </w:p>
    <w:p w14:paraId="4B895551" w14:textId="77777777" w:rsidR="00BF3FBC" w:rsidRPr="00904529" w:rsidRDefault="00BF3FBC" w:rsidP="00BF3FBC">
      <w:pPr>
        <w:tabs>
          <w:tab w:val="left" w:pos="1624"/>
        </w:tabs>
        <w:ind w:firstLine="709"/>
        <w:rPr>
          <w:sz w:val="28"/>
          <w:szCs w:val="28"/>
        </w:rPr>
      </w:pPr>
    </w:p>
    <w:p w14:paraId="04B10D7F" w14:textId="10D2D1F3" w:rsidR="00913B60" w:rsidRPr="00904529" w:rsidRDefault="00913B60" w:rsidP="00BF3FBC">
      <w:pPr>
        <w:ind w:firstLine="709"/>
        <w:rPr>
          <w:b/>
          <w:bCs/>
          <w:sz w:val="28"/>
          <w:szCs w:val="28"/>
        </w:rPr>
      </w:pPr>
      <w:r w:rsidRPr="00904529">
        <w:rPr>
          <w:b/>
          <w:bCs/>
          <w:sz w:val="28"/>
          <w:szCs w:val="28"/>
        </w:rPr>
        <w:lastRenderedPageBreak/>
        <w:t xml:space="preserve">Тема </w:t>
      </w:r>
      <w:r w:rsidR="00125E6D" w:rsidRPr="00EB7E13">
        <w:rPr>
          <w:b/>
          <w:bCs/>
          <w:sz w:val="28"/>
          <w:szCs w:val="28"/>
        </w:rPr>
        <w:t>8</w:t>
      </w:r>
      <w:r w:rsidRPr="00904529">
        <w:rPr>
          <w:b/>
          <w:bCs/>
          <w:sz w:val="28"/>
          <w:szCs w:val="28"/>
        </w:rPr>
        <w:t xml:space="preserve">. Надстройка </w:t>
      </w:r>
      <w:proofErr w:type="spellStart"/>
      <w:r w:rsidRPr="002525DF">
        <w:rPr>
          <w:b/>
          <w:bCs/>
          <w:sz w:val="28"/>
          <w:szCs w:val="28"/>
        </w:rPr>
        <w:t>Power</w:t>
      </w:r>
      <w:proofErr w:type="spellEnd"/>
      <w:r w:rsidRPr="00904529">
        <w:rPr>
          <w:b/>
          <w:bCs/>
          <w:sz w:val="28"/>
          <w:szCs w:val="28"/>
        </w:rPr>
        <w:t xml:space="preserve"> </w:t>
      </w:r>
      <w:proofErr w:type="spellStart"/>
      <w:r w:rsidRPr="002525DF">
        <w:rPr>
          <w:b/>
          <w:bCs/>
          <w:sz w:val="28"/>
          <w:szCs w:val="28"/>
        </w:rPr>
        <w:t>View</w:t>
      </w:r>
      <w:proofErr w:type="spellEnd"/>
      <w:r w:rsidRPr="00904529">
        <w:rPr>
          <w:b/>
          <w:bCs/>
          <w:sz w:val="28"/>
          <w:szCs w:val="28"/>
        </w:rPr>
        <w:t xml:space="preserve"> и 3</w:t>
      </w:r>
      <w:r w:rsidRPr="002525DF">
        <w:rPr>
          <w:b/>
          <w:bCs/>
          <w:sz w:val="28"/>
          <w:szCs w:val="28"/>
        </w:rPr>
        <w:t>D</w:t>
      </w:r>
      <w:r w:rsidRPr="00904529">
        <w:rPr>
          <w:b/>
          <w:bCs/>
          <w:sz w:val="28"/>
          <w:szCs w:val="28"/>
        </w:rPr>
        <w:t>-карты.</w:t>
      </w:r>
    </w:p>
    <w:p w14:paraId="3D655DA3" w14:textId="5ECF75D3" w:rsidR="00913B60" w:rsidRPr="00904529" w:rsidRDefault="00913B60" w:rsidP="00BF3FBC">
      <w:pPr>
        <w:tabs>
          <w:tab w:val="left" w:pos="1624"/>
        </w:tabs>
        <w:ind w:firstLine="709"/>
        <w:rPr>
          <w:sz w:val="28"/>
          <w:szCs w:val="28"/>
        </w:rPr>
      </w:pPr>
      <w:r w:rsidRPr="00904529">
        <w:rPr>
          <w:sz w:val="28"/>
          <w:szCs w:val="28"/>
        </w:rPr>
        <w:t xml:space="preserve">Примечание: используются данные о международных </w:t>
      </w:r>
      <w:proofErr w:type="spellStart"/>
      <w:r w:rsidRPr="00904529">
        <w:rPr>
          <w:sz w:val="28"/>
          <w:szCs w:val="28"/>
        </w:rPr>
        <w:t>мультиноменклатурных</w:t>
      </w:r>
      <w:proofErr w:type="spellEnd"/>
      <w:r w:rsidRPr="00904529">
        <w:rPr>
          <w:sz w:val="28"/>
          <w:szCs w:val="28"/>
        </w:rPr>
        <w:t xml:space="preserve"> поставках за несколько лет.</w:t>
      </w:r>
      <w:r w:rsidR="00C24156" w:rsidRPr="00C24156">
        <w:rPr>
          <w:sz w:val="28"/>
          <w:szCs w:val="28"/>
        </w:rPr>
        <w:t xml:space="preserve"> </w:t>
      </w:r>
      <w:r w:rsidRPr="00904529">
        <w:rPr>
          <w:sz w:val="28"/>
          <w:szCs w:val="28"/>
        </w:rPr>
        <w:t xml:space="preserve">Подготовка данных для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View</w:t>
      </w:r>
      <w:proofErr w:type="spellEnd"/>
      <w:r w:rsidRPr="00904529">
        <w:rPr>
          <w:sz w:val="28"/>
          <w:szCs w:val="28"/>
        </w:rPr>
        <w:t>. Создание интерактивной панели. Преобразование таблиц в диаграммы. Создание иерархической структуры диаграммы. Добавление срезов. Фильтры. Создание копий диаграмм. Отображение данных на карте. Анимация точечных диаграмм. Анализ географических данных с использованием 3</w:t>
      </w:r>
      <w:r w:rsidRPr="002525DF">
        <w:rPr>
          <w:sz w:val="28"/>
          <w:szCs w:val="28"/>
        </w:rPr>
        <w:t>D</w:t>
      </w:r>
      <w:r w:rsidRPr="00904529">
        <w:rPr>
          <w:sz w:val="28"/>
          <w:szCs w:val="28"/>
        </w:rPr>
        <w:t>-карты. Подготовка данных Построение гистограмм на 3</w:t>
      </w:r>
      <w:r w:rsidRPr="002525DF">
        <w:rPr>
          <w:sz w:val="28"/>
          <w:szCs w:val="28"/>
        </w:rPr>
        <w:t>D</w:t>
      </w:r>
      <w:r w:rsidRPr="00904529">
        <w:rPr>
          <w:sz w:val="28"/>
          <w:szCs w:val="28"/>
        </w:rPr>
        <w:t>-картах. Навигация по карте. Анимация карты. Создание обзора.</w:t>
      </w:r>
    </w:p>
    <w:p w14:paraId="6DD04C66" w14:textId="77777777" w:rsidR="00913B60" w:rsidRPr="00C24156" w:rsidRDefault="00913B60" w:rsidP="00BF3FBC">
      <w:pPr>
        <w:tabs>
          <w:tab w:val="left" w:pos="1624"/>
        </w:tabs>
        <w:ind w:firstLine="709"/>
        <w:rPr>
          <w:sz w:val="28"/>
          <w:szCs w:val="28"/>
        </w:rPr>
      </w:pPr>
    </w:p>
    <w:p w14:paraId="58C4814A" w14:textId="58D49181" w:rsidR="00913B60" w:rsidRPr="00BF3FBC" w:rsidRDefault="00D16785" w:rsidP="00BF3FBC">
      <w:pPr>
        <w:pStyle w:val="2"/>
        <w:tabs>
          <w:tab w:val="left" w:pos="1134"/>
        </w:tabs>
        <w:ind w:firstLine="709"/>
        <w:rPr>
          <w:szCs w:val="28"/>
        </w:rPr>
      </w:pPr>
      <w:bookmarkStart w:id="19" w:name="_Toc23942861"/>
      <w:r w:rsidRPr="00D16785">
        <w:rPr>
          <w:szCs w:val="28"/>
        </w:rPr>
        <w:t xml:space="preserve">5.2. </w:t>
      </w:r>
      <w:r w:rsidR="00913B60" w:rsidRPr="00264DA0">
        <w:rPr>
          <w:szCs w:val="28"/>
        </w:rPr>
        <w:t>Учебно-тематический план</w:t>
      </w:r>
      <w:bookmarkEnd w:id="19"/>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44"/>
        <w:gridCol w:w="1859"/>
        <w:gridCol w:w="851"/>
        <w:gridCol w:w="994"/>
        <w:gridCol w:w="992"/>
        <w:gridCol w:w="1276"/>
        <w:gridCol w:w="1278"/>
        <w:gridCol w:w="2266"/>
      </w:tblGrid>
      <w:tr w:rsidR="00DB2EFB" w:rsidRPr="00AD5C33" w14:paraId="66545FDB" w14:textId="77777777" w:rsidTr="00BF3FBC">
        <w:trPr>
          <w:cantSplit/>
          <w:tblHeader/>
        </w:trPr>
        <w:tc>
          <w:tcPr>
            <w:tcW w:w="271" w:type="pct"/>
            <w:vMerge w:val="restart"/>
          </w:tcPr>
          <w:p w14:paraId="05A0E002" w14:textId="77777777" w:rsidR="00DB2EFB" w:rsidRPr="00BF3FBC" w:rsidRDefault="00DB2EFB" w:rsidP="00363998">
            <w:pPr>
              <w:spacing w:line="240" w:lineRule="auto"/>
              <w:ind w:firstLine="0"/>
              <w:jc w:val="center"/>
              <w:rPr>
                <w:sz w:val="24"/>
                <w:szCs w:val="24"/>
              </w:rPr>
            </w:pPr>
            <w:r w:rsidRPr="00BF3FBC">
              <w:rPr>
                <w:sz w:val="24"/>
                <w:szCs w:val="24"/>
              </w:rPr>
              <w:t>№</w:t>
            </w:r>
          </w:p>
          <w:p w14:paraId="07BE6454" w14:textId="77777777" w:rsidR="00DB2EFB" w:rsidRPr="00BF3FBC" w:rsidRDefault="00DB2EFB" w:rsidP="00363998">
            <w:pPr>
              <w:spacing w:line="240" w:lineRule="auto"/>
              <w:ind w:firstLine="0"/>
              <w:jc w:val="center"/>
              <w:rPr>
                <w:sz w:val="24"/>
                <w:szCs w:val="24"/>
              </w:rPr>
            </w:pPr>
            <w:r w:rsidRPr="00BF3FBC">
              <w:rPr>
                <w:sz w:val="24"/>
                <w:szCs w:val="24"/>
              </w:rPr>
              <w:t>п/п</w:t>
            </w:r>
          </w:p>
        </w:tc>
        <w:tc>
          <w:tcPr>
            <w:tcW w:w="924" w:type="pct"/>
            <w:vMerge w:val="restart"/>
            <w:tcMar>
              <w:left w:w="57" w:type="dxa"/>
              <w:right w:w="57" w:type="dxa"/>
            </w:tcMar>
          </w:tcPr>
          <w:p w14:paraId="2E1B9573" w14:textId="77777777" w:rsidR="00DB2EFB" w:rsidRPr="00BF3FBC" w:rsidRDefault="00DB2EFB" w:rsidP="00363998">
            <w:pPr>
              <w:spacing w:line="240" w:lineRule="auto"/>
              <w:ind w:firstLine="0"/>
              <w:jc w:val="center"/>
              <w:rPr>
                <w:b/>
                <w:sz w:val="24"/>
                <w:szCs w:val="24"/>
              </w:rPr>
            </w:pPr>
            <w:r w:rsidRPr="00BF3FBC">
              <w:rPr>
                <w:b/>
                <w:sz w:val="24"/>
                <w:szCs w:val="24"/>
              </w:rPr>
              <w:t>Наименование тем (разделов)</w:t>
            </w:r>
          </w:p>
          <w:p w14:paraId="734139B0" w14:textId="77777777" w:rsidR="00DB2EFB" w:rsidRPr="00BF3FBC" w:rsidRDefault="00DB2EFB" w:rsidP="00363998">
            <w:pPr>
              <w:spacing w:line="240" w:lineRule="auto"/>
              <w:ind w:firstLine="0"/>
              <w:jc w:val="center"/>
              <w:rPr>
                <w:b/>
                <w:sz w:val="24"/>
                <w:szCs w:val="24"/>
              </w:rPr>
            </w:pPr>
            <w:r w:rsidRPr="00BF3FBC">
              <w:rPr>
                <w:b/>
                <w:sz w:val="24"/>
                <w:szCs w:val="24"/>
              </w:rPr>
              <w:t>дисциплины</w:t>
            </w:r>
          </w:p>
          <w:p w14:paraId="284EF7C5" w14:textId="77777777" w:rsidR="00DB2EFB" w:rsidRPr="00BF3FBC" w:rsidRDefault="00DB2EFB" w:rsidP="00363998">
            <w:pPr>
              <w:pStyle w:val="a3"/>
              <w:spacing w:before="0" w:after="0" w:line="240" w:lineRule="auto"/>
              <w:rPr>
                <w:sz w:val="24"/>
                <w:szCs w:val="24"/>
              </w:rPr>
            </w:pPr>
          </w:p>
        </w:tc>
        <w:tc>
          <w:tcPr>
            <w:tcW w:w="2679" w:type="pct"/>
            <w:gridSpan w:val="5"/>
          </w:tcPr>
          <w:p w14:paraId="78840A84" w14:textId="77777777" w:rsidR="00DB2EFB" w:rsidRPr="00BF3FBC" w:rsidRDefault="00DB2EFB" w:rsidP="00AD5C33">
            <w:pPr>
              <w:pStyle w:val="a3"/>
              <w:spacing w:before="0" w:after="0" w:line="240" w:lineRule="auto"/>
              <w:rPr>
                <w:sz w:val="24"/>
                <w:szCs w:val="24"/>
              </w:rPr>
            </w:pPr>
            <w:r w:rsidRPr="00BF3FBC">
              <w:rPr>
                <w:b/>
                <w:sz w:val="24"/>
                <w:szCs w:val="24"/>
              </w:rPr>
              <w:t>Трудоёмкость в часах</w:t>
            </w:r>
          </w:p>
        </w:tc>
        <w:tc>
          <w:tcPr>
            <w:tcW w:w="1126" w:type="pct"/>
            <w:vMerge w:val="restart"/>
          </w:tcPr>
          <w:p w14:paraId="1A290C34" w14:textId="77777777" w:rsidR="00BF3FBC" w:rsidRDefault="00DB2EFB" w:rsidP="00363998">
            <w:pPr>
              <w:pStyle w:val="a3"/>
              <w:spacing w:before="0" w:after="0" w:line="240" w:lineRule="auto"/>
              <w:rPr>
                <w:b/>
                <w:sz w:val="24"/>
                <w:szCs w:val="24"/>
              </w:rPr>
            </w:pPr>
            <w:r w:rsidRPr="00BF3FBC">
              <w:rPr>
                <w:b/>
                <w:sz w:val="24"/>
                <w:szCs w:val="24"/>
              </w:rPr>
              <w:t xml:space="preserve">Формы текущего контроля </w:t>
            </w:r>
          </w:p>
          <w:p w14:paraId="7C9474DE" w14:textId="49609B0D" w:rsidR="00DB2EFB" w:rsidRPr="00BF3FBC" w:rsidRDefault="00DB2EFB" w:rsidP="00363998">
            <w:pPr>
              <w:pStyle w:val="a3"/>
              <w:spacing w:before="0" w:after="0" w:line="240" w:lineRule="auto"/>
              <w:rPr>
                <w:b/>
                <w:sz w:val="24"/>
                <w:szCs w:val="24"/>
              </w:rPr>
            </w:pPr>
            <w:r w:rsidRPr="00BF3FBC">
              <w:rPr>
                <w:b/>
                <w:sz w:val="24"/>
                <w:szCs w:val="24"/>
              </w:rPr>
              <w:t>успеваемости</w:t>
            </w:r>
          </w:p>
        </w:tc>
      </w:tr>
      <w:tr w:rsidR="00270209" w:rsidRPr="00AD5C33" w14:paraId="3C9E66EC" w14:textId="77777777" w:rsidTr="00BF3FBC">
        <w:trPr>
          <w:cantSplit/>
          <w:trHeight w:val="492"/>
          <w:tblHeader/>
        </w:trPr>
        <w:tc>
          <w:tcPr>
            <w:tcW w:w="271" w:type="pct"/>
            <w:vMerge/>
          </w:tcPr>
          <w:p w14:paraId="4DEE5476" w14:textId="77777777" w:rsidR="00DB2EFB" w:rsidRPr="00BF3FBC" w:rsidRDefault="00DB2EFB" w:rsidP="00363998">
            <w:pPr>
              <w:spacing w:line="240" w:lineRule="auto"/>
              <w:ind w:firstLine="0"/>
              <w:rPr>
                <w:sz w:val="24"/>
                <w:szCs w:val="24"/>
              </w:rPr>
            </w:pPr>
          </w:p>
        </w:tc>
        <w:tc>
          <w:tcPr>
            <w:tcW w:w="924" w:type="pct"/>
            <w:vMerge/>
            <w:tcMar>
              <w:left w:w="57" w:type="dxa"/>
              <w:right w:w="57" w:type="dxa"/>
            </w:tcMar>
          </w:tcPr>
          <w:p w14:paraId="4B2B0F07" w14:textId="77777777" w:rsidR="00DB2EFB" w:rsidRPr="00BF3FBC" w:rsidRDefault="00DB2EFB" w:rsidP="00363998">
            <w:pPr>
              <w:spacing w:line="240" w:lineRule="auto"/>
              <w:ind w:firstLine="0"/>
              <w:rPr>
                <w:sz w:val="24"/>
                <w:szCs w:val="24"/>
              </w:rPr>
            </w:pPr>
          </w:p>
        </w:tc>
        <w:tc>
          <w:tcPr>
            <w:tcW w:w="423" w:type="pct"/>
            <w:vMerge w:val="restart"/>
          </w:tcPr>
          <w:p w14:paraId="0194FA9A" w14:textId="1CDB5F53" w:rsidR="00DB2EFB" w:rsidRPr="00BF3FBC" w:rsidRDefault="00DB2EFB" w:rsidP="00DB2EFB">
            <w:pPr>
              <w:spacing w:line="240" w:lineRule="auto"/>
              <w:ind w:firstLine="0"/>
              <w:jc w:val="center"/>
              <w:rPr>
                <w:b/>
                <w:sz w:val="24"/>
                <w:szCs w:val="24"/>
              </w:rPr>
            </w:pPr>
            <w:r w:rsidRPr="00BF3FBC">
              <w:rPr>
                <w:b/>
                <w:sz w:val="24"/>
                <w:szCs w:val="24"/>
              </w:rPr>
              <w:t>Всего</w:t>
            </w:r>
          </w:p>
        </w:tc>
        <w:tc>
          <w:tcPr>
            <w:tcW w:w="1621" w:type="pct"/>
            <w:gridSpan w:val="3"/>
          </w:tcPr>
          <w:p w14:paraId="074B1BB0" w14:textId="52EC5F47" w:rsidR="00BF3FBC" w:rsidRPr="001D01EF" w:rsidRDefault="00BF3FBC" w:rsidP="00DB2EFB">
            <w:pPr>
              <w:spacing w:line="240" w:lineRule="auto"/>
              <w:ind w:firstLine="0"/>
              <w:jc w:val="center"/>
              <w:rPr>
                <w:b/>
                <w:sz w:val="24"/>
                <w:szCs w:val="24"/>
              </w:rPr>
            </w:pPr>
            <w:r w:rsidRPr="001D01EF">
              <w:rPr>
                <w:b/>
                <w:sz w:val="24"/>
                <w:szCs w:val="24"/>
              </w:rPr>
              <w:t>Контактная работа -</w:t>
            </w:r>
          </w:p>
          <w:p w14:paraId="4B5E996C" w14:textId="4E2BF461" w:rsidR="00DB2EFB" w:rsidRPr="00BF3FBC" w:rsidRDefault="00DB2EFB" w:rsidP="00DB2EFB">
            <w:pPr>
              <w:spacing w:line="240" w:lineRule="auto"/>
              <w:ind w:firstLine="0"/>
              <w:jc w:val="center"/>
              <w:rPr>
                <w:sz w:val="24"/>
                <w:szCs w:val="24"/>
              </w:rPr>
            </w:pPr>
            <w:r w:rsidRPr="00BF3FBC">
              <w:rPr>
                <w:b/>
                <w:sz w:val="24"/>
                <w:szCs w:val="24"/>
              </w:rPr>
              <w:t>Аудиторная работа</w:t>
            </w:r>
          </w:p>
        </w:tc>
        <w:tc>
          <w:tcPr>
            <w:tcW w:w="635" w:type="pct"/>
            <w:vMerge w:val="restart"/>
          </w:tcPr>
          <w:p w14:paraId="073095E9" w14:textId="217EB012" w:rsidR="00DB2EFB" w:rsidRPr="00BF3FBC" w:rsidRDefault="00DB2EFB" w:rsidP="00DB2EFB">
            <w:pPr>
              <w:pStyle w:val="a3"/>
              <w:spacing w:before="0" w:after="0" w:line="240" w:lineRule="auto"/>
              <w:rPr>
                <w:b/>
                <w:sz w:val="24"/>
                <w:szCs w:val="24"/>
              </w:rPr>
            </w:pPr>
            <w:r w:rsidRPr="00BF3FBC">
              <w:rPr>
                <w:b/>
                <w:sz w:val="24"/>
                <w:szCs w:val="24"/>
              </w:rPr>
              <w:t>Самостоятельная работа</w:t>
            </w:r>
          </w:p>
        </w:tc>
        <w:tc>
          <w:tcPr>
            <w:tcW w:w="1126" w:type="pct"/>
            <w:vMerge/>
          </w:tcPr>
          <w:p w14:paraId="6DF3CA22" w14:textId="77777777" w:rsidR="00DB2EFB" w:rsidRPr="00BF3FBC" w:rsidRDefault="00DB2EFB" w:rsidP="00363998">
            <w:pPr>
              <w:pStyle w:val="a3"/>
              <w:spacing w:before="0" w:after="0" w:line="240" w:lineRule="auto"/>
              <w:rPr>
                <w:sz w:val="24"/>
                <w:szCs w:val="24"/>
              </w:rPr>
            </w:pPr>
          </w:p>
        </w:tc>
      </w:tr>
      <w:tr w:rsidR="00270209" w:rsidRPr="00AD5C33" w14:paraId="223C2C1C" w14:textId="77777777" w:rsidTr="00BF3FBC">
        <w:trPr>
          <w:cantSplit/>
          <w:trHeight w:val="372"/>
          <w:tblHeader/>
        </w:trPr>
        <w:tc>
          <w:tcPr>
            <w:tcW w:w="271" w:type="pct"/>
            <w:vMerge/>
          </w:tcPr>
          <w:p w14:paraId="23DF4D38" w14:textId="77777777" w:rsidR="00270209" w:rsidRPr="00BF3FBC" w:rsidRDefault="00270209" w:rsidP="00363998">
            <w:pPr>
              <w:spacing w:line="240" w:lineRule="auto"/>
              <w:ind w:firstLine="0"/>
              <w:rPr>
                <w:sz w:val="24"/>
                <w:szCs w:val="24"/>
              </w:rPr>
            </w:pPr>
          </w:p>
        </w:tc>
        <w:tc>
          <w:tcPr>
            <w:tcW w:w="924" w:type="pct"/>
            <w:vMerge/>
            <w:tcMar>
              <w:left w:w="57" w:type="dxa"/>
              <w:right w:w="57" w:type="dxa"/>
            </w:tcMar>
          </w:tcPr>
          <w:p w14:paraId="48A21CE2" w14:textId="77777777" w:rsidR="00270209" w:rsidRPr="00BF3FBC" w:rsidRDefault="00270209" w:rsidP="00363998">
            <w:pPr>
              <w:spacing w:line="240" w:lineRule="auto"/>
              <w:ind w:firstLine="0"/>
              <w:rPr>
                <w:sz w:val="24"/>
                <w:szCs w:val="24"/>
              </w:rPr>
            </w:pPr>
          </w:p>
        </w:tc>
        <w:tc>
          <w:tcPr>
            <w:tcW w:w="423" w:type="pct"/>
            <w:vMerge/>
          </w:tcPr>
          <w:p w14:paraId="0E3AE525" w14:textId="77777777" w:rsidR="00270209" w:rsidRPr="00BF3FBC" w:rsidRDefault="00270209" w:rsidP="00DB2EFB">
            <w:pPr>
              <w:spacing w:line="240" w:lineRule="auto"/>
              <w:ind w:firstLine="0"/>
              <w:jc w:val="center"/>
              <w:rPr>
                <w:sz w:val="24"/>
                <w:szCs w:val="24"/>
              </w:rPr>
            </w:pPr>
          </w:p>
        </w:tc>
        <w:tc>
          <w:tcPr>
            <w:tcW w:w="494" w:type="pct"/>
          </w:tcPr>
          <w:p w14:paraId="26901059" w14:textId="7D98F3AF" w:rsidR="00270209" w:rsidRPr="00BF3FBC" w:rsidRDefault="00270209" w:rsidP="00DB2EFB">
            <w:pPr>
              <w:spacing w:line="240" w:lineRule="auto"/>
              <w:ind w:firstLine="0"/>
              <w:jc w:val="center"/>
              <w:rPr>
                <w:sz w:val="24"/>
                <w:szCs w:val="24"/>
              </w:rPr>
            </w:pPr>
            <w:r w:rsidRPr="00BF3FBC">
              <w:rPr>
                <w:sz w:val="24"/>
                <w:szCs w:val="24"/>
              </w:rPr>
              <w:t xml:space="preserve">Общая, в </w:t>
            </w:r>
            <w:proofErr w:type="spellStart"/>
            <w:r w:rsidRPr="00BF3FBC">
              <w:rPr>
                <w:sz w:val="24"/>
                <w:szCs w:val="24"/>
              </w:rPr>
              <w:t>т.ч</w:t>
            </w:r>
            <w:proofErr w:type="spellEnd"/>
            <w:r w:rsidRPr="00BF3FBC">
              <w:rPr>
                <w:sz w:val="24"/>
                <w:szCs w:val="24"/>
              </w:rPr>
              <w:t>.:</w:t>
            </w:r>
          </w:p>
        </w:tc>
        <w:tc>
          <w:tcPr>
            <w:tcW w:w="493" w:type="pct"/>
          </w:tcPr>
          <w:p w14:paraId="7FCFFA8C" w14:textId="77777777" w:rsidR="00270209" w:rsidRPr="00BF3FBC" w:rsidRDefault="00270209" w:rsidP="00DB2EFB">
            <w:pPr>
              <w:spacing w:line="240" w:lineRule="auto"/>
              <w:ind w:firstLine="0"/>
              <w:jc w:val="center"/>
              <w:rPr>
                <w:sz w:val="24"/>
                <w:szCs w:val="24"/>
              </w:rPr>
            </w:pPr>
            <w:r w:rsidRPr="00BF3FBC">
              <w:rPr>
                <w:sz w:val="24"/>
                <w:szCs w:val="24"/>
              </w:rPr>
              <w:t>Лекции</w:t>
            </w:r>
          </w:p>
        </w:tc>
        <w:tc>
          <w:tcPr>
            <w:tcW w:w="634" w:type="pct"/>
          </w:tcPr>
          <w:p w14:paraId="2E068414" w14:textId="77777777" w:rsidR="00BF3FBC" w:rsidRDefault="00270209" w:rsidP="00DB2EFB">
            <w:pPr>
              <w:spacing w:line="240" w:lineRule="auto"/>
              <w:ind w:firstLine="0"/>
              <w:jc w:val="center"/>
              <w:rPr>
                <w:sz w:val="24"/>
                <w:szCs w:val="24"/>
              </w:rPr>
            </w:pPr>
            <w:r w:rsidRPr="00BF3FBC">
              <w:rPr>
                <w:sz w:val="24"/>
                <w:szCs w:val="24"/>
              </w:rPr>
              <w:t>Семинары, практические</w:t>
            </w:r>
          </w:p>
          <w:p w14:paraId="124AFD20" w14:textId="366DD163" w:rsidR="00270209" w:rsidRPr="00BF3FBC" w:rsidRDefault="00270209" w:rsidP="00DB2EFB">
            <w:pPr>
              <w:spacing w:line="240" w:lineRule="auto"/>
              <w:ind w:firstLine="0"/>
              <w:jc w:val="center"/>
              <w:rPr>
                <w:sz w:val="24"/>
                <w:szCs w:val="24"/>
              </w:rPr>
            </w:pPr>
            <w:r w:rsidRPr="00BF3FBC">
              <w:rPr>
                <w:sz w:val="24"/>
                <w:szCs w:val="24"/>
              </w:rPr>
              <w:t xml:space="preserve"> занятия</w:t>
            </w:r>
          </w:p>
        </w:tc>
        <w:tc>
          <w:tcPr>
            <w:tcW w:w="635" w:type="pct"/>
            <w:vMerge/>
          </w:tcPr>
          <w:p w14:paraId="61DD77FC" w14:textId="77777777" w:rsidR="00270209" w:rsidRPr="00BF3FBC" w:rsidRDefault="00270209" w:rsidP="00363998">
            <w:pPr>
              <w:spacing w:line="240" w:lineRule="auto"/>
              <w:jc w:val="center"/>
              <w:rPr>
                <w:sz w:val="24"/>
                <w:szCs w:val="24"/>
              </w:rPr>
            </w:pPr>
          </w:p>
        </w:tc>
        <w:tc>
          <w:tcPr>
            <w:tcW w:w="1126" w:type="pct"/>
            <w:vMerge/>
          </w:tcPr>
          <w:p w14:paraId="0850E3B4" w14:textId="77777777" w:rsidR="00270209" w:rsidRPr="00BF3FBC" w:rsidRDefault="00270209" w:rsidP="00363998">
            <w:pPr>
              <w:spacing w:line="240" w:lineRule="auto"/>
              <w:ind w:firstLine="0"/>
              <w:rPr>
                <w:sz w:val="24"/>
                <w:szCs w:val="24"/>
              </w:rPr>
            </w:pPr>
          </w:p>
        </w:tc>
      </w:tr>
      <w:tr w:rsidR="00270209" w:rsidRPr="00AD5C33" w14:paraId="5CBD82CB" w14:textId="77777777" w:rsidTr="00BF3FBC">
        <w:trPr>
          <w:cantSplit/>
          <w:trHeight w:val="655"/>
        </w:trPr>
        <w:tc>
          <w:tcPr>
            <w:tcW w:w="271" w:type="pct"/>
          </w:tcPr>
          <w:p w14:paraId="7974FF17" w14:textId="77777777" w:rsidR="00270209" w:rsidRPr="00BF3FBC" w:rsidRDefault="00270209" w:rsidP="00A440E0">
            <w:pPr>
              <w:spacing w:line="240" w:lineRule="auto"/>
              <w:ind w:firstLine="0"/>
              <w:jc w:val="center"/>
              <w:rPr>
                <w:sz w:val="24"/>
                <w:szCs w:val="24"/>
              </w:rPr>
            </w:pPr>
            <w:r w:rsidRPr="00BF3FBC">
              <w:rPr>
                <w:sz w:val="24"/>
                <w:szCs w:val="24"/>
              </w:rPr>
              <w:t>1.</w:t>
            </w:r>
          </w:p>
        </w:tc>
        <w:tc>
          <w:tcPr>
            <w:tcW w:w="924" w:type="pct"/>
            <w:tcMar>
              <w:left w:w="57" w:type="dxa"/>
              <w:right w:w="57" w:type="dxa"/>
            </w:tcMar>
          </w:tcPr>
          <w:p w14:paraId="186B1C27" w14:textId="6987AA05" w:rsidR="00270209" w:rsidRPr="00BF3FBC" w:rsidRDefault="00270209" w:rsidP="00270209">
            <w:pPr>
              <w:spacing w:line="240" w:lineRule="auto"/>
              <w:ind w:firstLine="0"/>
              <w:jc w:val="left"/>
              <w:rPr>
                <w:color w:val="000000"/>
                <w:sz w:val="24"/>
                <w:szCs w:val="24"/>
              </w:rPr>
            </w:pPr>
            <w:r w:rsidRPr="00BF3FBC">
              <w:rPr>
                <w:sz w:val="24"/>
                <w:szCs w:val="24"/>
              </w:rPr>
              <w:t xml:space="preserve">Инструментарий </w:t>
            </w:r>
            <w:r w:rsidRPr="00BF3FBC">
              <w:rPr>
                <w:sz w:val="24"/>
                <w:szCs w:val="24"/>
                <w:lang w:val="en-US"/>
              </w:rPr>
              <w:t>MS</w:t>
            </w:r>
            <w:r w:rsidRPr="00BF3FBC">
              <w:rPr>
                <w:sz w:val="24"/>
                <w:szCs w:val="24"/>
              </w:rPr>
              <w:t xml:space="preserve"> </w:t>
            </w:r>
            <w:r w:rsidRPr="00BF3FBC">
              <w:rPr>
                <w:sz w:val="24"/>
                <w:szCs w:val="24"/>
                <w:lang w:val="en-US"/>
              </w:rPr>
              <w:t>Excel</w:t>
            </w:r>
            <w:r w:rsidRPr="00BF3FBC">
              <w:rPr>
                <w:sz w:val="24"/>
                <w:szCs w:val="24"/>
              </w:rPr>
              <w:t xml:space="preserve"> и </w:t>
            </w:r>
            <w:r w:rsidRPr="00BF3FBC">
              <w:rPr>
                <w:sz w:val="24"/>
                <w:szCs w:val="24"/>
                <w:lang w:val="en-US"/>
              </w:rPr>
              <w:t>Power</w:t>
            </w:r>
            <w:r w:rsidRPr="00BF3FBC">
              <w:rPr>
                <w:sz w:val="24"/>
                <w:szCs w:val="24"/>
              </w:rPr>
              <w:t xml:space="preserve"> </w:t>
            </w:r>
            <w:r w:rsidRPr="00BF3FBC">
              <w:rPr>
                <w:sz w:val="24"/>
                <w:szCs w:val="24"/>
                <w:lang w:val="en-US"/>
              </w:rPr>
              <w:t>BI</w:t>
            </w:r>
            <w:r w:rsidRPr="00BF3FBC">
              <w:rPr>
                <w:sz w:val="24"/>
                <w:szCs w:val="24"/>
              </w:rPr>
              <w:t>, применяемый в логистике</w:t>
            </w:r>
          </w:p>
        </w:tc>
        <w:tc>
          <w:tcPr>
            <w:tcW w:w="423" w:type="pct"/>
            <w:tcMar>
              <w:left w:w="0" w:type="dxa"/>
              <w:right w:w="0" w:type="dxa"/>
            </w:tcMar>
            <w:vAlign w:val="center"/>
          </w:tcPr>
          <w:p w14:paraId="6023D550" w14:textId="07CD5E20" w:rsidR="00270209" w:rsidRPr="00BF3FBC" w:rsidRDefault="002A3A40" w:rsidP="00B87D5C">
            <w:pPr>
              <w:spacing w:line="240" w:lineRule="auto"/>
              <w:ind w:firstLine="0"/>
              <w:jc w:val="center"/>
              <w:rPr>
                <w:sz w:val="24"/>
                <w:szCs w:val="24"/>
                <w:lang w:val="en-US"/>
              </w:rPr>
            </w:pPr>
            <w:r w:rsidRPr="00BF3FBC">
              <w:rPr>
                <w:sz w:val="24"/>
                <w:szCs w:val="24"/>
                <w:lang w:val="en-US"/>
              </w:rPr>
              <w:t>12</w:t>
            </w:r>
          </w:p>
        </w:tc>
        <w:tc>
          <w:tcPr>
            <w:tcW w:w="494" w:type="pct"/>
            <w:tcMar>
              <w:left w:w="0" w:type="dxa"/>
              <w:right w:w="0" w:type="dxa"/>
            </w:tcMar>
            <w:vAlign w:val="center"/>
          </w:tcPr>
          <w:p w14:paraId="59BB5366" w14:textId="4D9DD43B" w:rsidR="00270209" w:rsidRPr="00BF3FBC" w:rsidRDefault="002A3A40" w:rsidP="00B87D5C">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027B5B22" w14:textId="50B68D03"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C4DC587" w14:textId="3A72AA33"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4E9FBAB6" w14:textId="2D132F34"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8</w:t>
            </w:r>
          </w:p>
        </w:tc>
        <w:tc>
          <w:tcPr>
            <w:tcW w:w="1126" w:type="pct"/>
          </w:tcPr>
          <w:p w14:paraId="60CABCE5" w14:textId="77777777" w:rsidR="00270209" w:rsidRPr="00BF3FBC" w:rsidRDefault="00270209" w:rsidP="00E92C01">
            <w:pPr>
              <w:spacing w:line="240" w:lineRule="auto"/>
              <w:ind w:firstLine="0"/>
              <w:jc w:val="left"/>
              <w:rPr>
                <w:sz w:val="24"/>
                <w:szCs w:val="24"/>
              </w:rPr>
            </w:pPr>
            <w:r w:rsidRPr="00BF3FBC">
              <w:rPr>
                <w:sz w:val="24"/>
                <w:szCs w:val="24"/>
              </w:rPr>
              <w:t>Оценка активности в дискуссиях, проверка правильности выполнения заданий, собеседование по домашним заданиям</w:t>
            </w:r>
          </w:p>
        </w:tc>
      </w:tr>
      <w:tr w:rsidR="00270209" w:rsidRPr="00AD5C33" w14:paraId="3770E9C9" w14:textId="77777777" w:rsidTr="00BF3FBC">
        <w:trPr>
          <w:cantSplit/>
          <w:trHeight w:val="849"/>
        </w:trPr>
        <w:tc>
          <w:tcPr>
            <w:tcW w:w="271" w:type="pct"/>
          </w:tcPr>
          <w:p w14:paraId="6D4F8B46" w14:textId="77777777" w:rsidR="00270209" w:rsidRPr="00BF3FBC" w:rsidRDefault="00270209" w:rsidP="00A440E0">
            <w:pPr>
              <w:spacing w:line="240" w:lineRule="auto"/>
              <w:ind w:firstLine="0"/>
              <w:jc w:val="center"/>
              <w:rPr>
                <w:sz w:val="24"/>
                <w:szCs w:val="24"/>
              </w:rPr>
            </w:pPr>
            <w:r w:rsidRPr="00BF3FBC">
              <w:rPr>
                <w:sz w:val="24"/>
                <w:szCs w:val="24"/>
              </w:rPr>
              <w:t>2.</w:t>
            </w:r>
          </w:p>
        </w:tc>
        <w:tc>
          <w:tcPr>
            <w:tcW w:w="924" w:type="pct"/>
            <w:tcMar>
              <w:left w:w="57" w:type="dxa"/>
              <w:right w:w="57" w:type="dxa"/>
            </w:tcMar>
          </w:tcPr>
          <w:p w14:paraId="2C43FEBE" w14:textId="388EFC99" w:rsidR="00270209" w:rsidRPr="00BF3FBC" w:rsidRDefault="00270209" w:rsidP="00BF3FBC">
            <w:pPr>
              <w:tabs>
                <w:tab w:val="left" w:pos="1624"/>
              </w:tabs>
              <w:spacing w:line="240" w:lineRule="auto"/>
              <w:ind w:firstLine="0"/>
              <w:jc w:val="left"/>
              <w:rPr>
                <w:color w:val="000000"/>
                <w:sz w:val="24"/>
                <w:szCs w:val="24"/>
              </w:rPr>
            </w:pPr>
            <w:r w:rsidRPr="00BF3FBC">
              <w:rPr>
                <w:sz w:val="24"/>
                <w:szCs w:val="24"/>
              </w:rPr>
              <w:t xml:space="preserve">Сводные таблицы </w:t>
            </w:r>
            <w:r w:rsidR="00BF3FBC" w:rsidRPr="001D01EF">
              <w:rPr>
                <w:sz w:val="24"/>
                <w:szCs w:val="24"/>
                <w:lang w:val="en-US"/>
              </w:rPr>
              <w:t>MS</w:t>
            </w:r>
            <w:r w:rsidR="00BF3FBC" w:rsidRPr="001D01EF">
              <w:rPr>
                <w:sz w:val="24"/>
                <w:szCs w:val="24"/>
              </w:rPr>
              <w:t xml:space="preserve"> </w:t>
            </w:r>
            <w:r w:rsidRPr="00BF3FBC">
              <w:rPr>
                <w:sz w:val="24"/>
                <w:szCs w:val="24"/>
                <w:lang w:val="en-US"/>
              </w:rPr>
              <w:t>Excel</w:t>
            </w:r>
            <w:r w:rsidRPr="00BF3FBC">
              <w:rPr>
                <w:sz w:val="24"/>
                <w:szCs w:val="24"/>
              </w:rPr>
              <w:t xml:space="preserve"> и их применение для работы с данными в логистике.</w:t>
            </w:r>
          </w:p>
        </w:tc>
        <w:tc>
          <w:tcPr>
            <w:tcW w:w="423" w:type="pct"/>
            <w:tcMar>
              <w:left w:w="0" w:type="dxa"/>
              <w:right w:w="0" w:type="dxa"/>
            </w:tcMar>
            <w:vAlign w:val="center"/>
          </w:tcPr>
          <w:p w14:paraId="479088E7" w14:textId="7CA254EB" w:rsidR="00270209" w:rsidRPr="00BF3FBC" w:rsidRDefault="002A3A40" w:rsidP="00B87D5C">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0EE0E382" w14:textId="6192921C" w:rsidR="00270209" w:rsidRPr="00BF3FBC" w:rsidRDefault="002A3A40" w:rsidP="00B87D5C">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6484A0AE" w14:textId="015819EC"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92ED486" w14:textId="72F9FFC3"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149C1A89" w14:textId="61DC77EA"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43B2A501" w14:textId="77777777" w:rsidR="00270209" w:rsidRPr="00BF3FBC" w:rsidRDefault="00270209" w:rsidP="00E92C01">
            <w:pPr>
              <w:spacing w:line="240" w:lineRule="auto"/>
              <w:ind w:firstLine="0"/>
              <w:jc w:val="left"/>
              <w:rPr>
                <w:sz w:val="24"/>
                <w:szCs w:val="24"/>
              </w:rPr>
            </w:pPr>
            <w:r w:rsidRPr="00BF3FBC">
              <w:rPr>
                <w:sz w:val="24"/>
                <w:szCs w:val="24"/>
              </w:rPr>
              <w:t>Оценка правильности выполнения коллективных заданий, качество выполнения индивидуальных заданий</w:t>
            </w:r>
          </w:p>
        </w:tc>
      </w:tr>
      <w:tr w:rsidR="00270209" w:rsidRPr="00AD5C33" w14:paraId="5DE678D9" w14:textId="77777777" w:rsidTr="00BF3FBC">
        <w:trPr>
          <w:cantSplit/>
          <w:trHeight w:val="698"/>
        </w:trPr>
        <w:tc>
          <w:tcPr>
            <w:tcW w:w="271" w:type="pct"/>
          </w:tcPr>
          <w:p w14:paraId="01C5965F" w14:textId="77777777" w:rsidR="00270209" w:rsidRPr="00BF3FBC" w:rsidRDefault="00270209" w:rsidP="00200355">
            <w:pPr>
              <w:spacing w:line="240" w:lineRule="auto"/>
              <w:ind w:firstLine="0"/>
              <w:jc w:val="center"/>
              <w:rPr>
                <w:sz w:val="24"/>
                <w:szCs w:val="24"/>
              </w:rPr>
            </w:pPr>
            <w:r w:rsidRPr="00BF3FBC">
              <w:rPr>
                <w:sz w:val="24"/>
                <w:szCs w:val="24"/>
              </w:rPr>
              <w:t>3.</w:t>
            </w:r>
          </w:p>
        </w:tc>
        <w:tc>
          <w:tcPr>
            <w:tcW w:w="924" w:type="pct"/>
            <w:tcMar>
              <w:left w:w="57" w:type="dxa"/>
              <w:right w:w="57" w:type="dxa"/>
            </w:tcMar>
          </w:tcPr>
          <w:p w14:paraId="14265F88" w14:textId="77777777" w:rsidR="00270209" w:rsidRPr="00BF3FBC" w:rsidRDefault="00270209" w:rsidP="00BF3FBC">
            <w:pPr>
              <w:spacing w:line="240" w:lineRule="auto"/>
              <w:ind w:firstLine="0"/>
              <w:jc w:val="left"/>
              <w:rPr>
                <w:sz w:val="24"/>
                <w:szCs w:val="24"/>
              </w:rPr>
            </w:pPr>
            <w:r w:rsidRPr="00BF3FBC">
              <w:rPr>
                <w:sz w:val="24"/>
                <w:szCs w:val="24"/>
              </w:rPr>
              <w:t xml:space="preserve">Работа с редактором отчётов </w:t>
            </w:r>
            <w:r w:rsidRPr="00BF3FBC">
              <w:rPr>
                <w:sz w:val="24"/>
                <w:szCs w:val="24"/>
                <w:lang w:val="en-US"/>
              </w:rPr>
              <w:t>Power</w:t>
            </w:r>
            <w:r w:rsidRPr="00BF3FBC">
              <w:rPr>
                <w:sz w:val="24"/>
                <w:szCs w:val="24"/>
              </w:rPr>
              <w:t xml:space="preserve"> </w:t>
            </w:r>
            <w:r w:rsidRPr="00BF3FBC">
              <w:rPr>
                <w:sz w:val="24"/>
                <w:szCs w:val="24"/>
                <w:lang w:val="en-US"/>
              </w:rPr>
              <w:t>BI</w:t>
            </w:r>
            <w:r w:rsidRPr="00BF3FBC">
              <w:rPr>
                <w:sz w:val="24"/>
                <w:szCs w:val="24"/>
              </w:rPr>
              <w:t>.</w:t>
            </w:r>
          </w:p>
          <w:p w14:paraId="1F2B8D8C" w14:textId="77777777" w:rsidR="00270209" w:rsidRPr="00BF3FBC" w:rsidRDefault="00270209" w:rsidP="00270209">
            <w:pPr>
              <w:spacing w:line="240" w:lineRule="auto"/>
              <w:ind w:firstLine="0"/>
              <w:jc w:val="left"/>
              <w:rPr>
                <w:color w:val="000000"/>
                <w:sz w:val="24"/>
                <w:szCs w:val="24"/>
              </w:rPr>
            </w:pPr>
          </w:p>
        </w:tc>
        <w:tc>
          <w:tcPr>
            <w:tcW w:w="423" w:type="pct"/>
            <w:tcMar>
              <w:left w:w="0" w:type="dxa"/>
              <w:right w:w="0" w:type="dxa"/>
            </w:tcMar>
            <w:vAlign w:val="center"/>
          </w:tcPr>
          <w:p w14:paraId="64E1F39F" w14:textId="26D28D61" w:rsidR="00270209" w:rsidRPr="00BF3FBC" w:rsidRDefault="002A3A40" w:rsidP="00200355">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4B4C0AB4" w14:textId="5BF228D4" w:rsidR="00270209" w:rsidRPr="00BF3FBC" w:rsidRDefault="002A3A40" w:rsidP="00200355">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3F438377" w14:textId="1D4E959A"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459FBE6D" w14:textId="2A658EFC"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1C592448" w14:textId="1E9901C6"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22D198FA" w14:textId="77777777" w:rsidR="00270209" w:rsidRPr="00BF3FBC" w:rsidRDefault="00270209" w:rsidP="00200355">
            <w:pPr>
              <w:spacing w:line="240" w:lineRule="auto"/>
              <w:ind w:firstLine="0"/>
              <w:jc w:val="left"/>
              <w:rPr>
                <w:sz w:val="24"/>
                <w:szCs w:val="24"/>
              </w:rPr>
            </w:pPr>
            <w:r w:rsidRPr="00BF3FBC">
              <w:rPr>
                <w:sz w:val="24"/>
                <w:szCs w:val="24"/>
              </w:rPr>
              <w:t>Оценка выступлений по вопросам семинаров, проверка правильности выполнения заданий, тестирование теории, собеседование по домашним заданиям</w:t>
            </w:r>
          </w:p>
        </w:tc>
      </w:tr>
      <w:tr w:rsidR="00270209" w:rsidRPr="00AD5C33" w14:paraId="4706744D" w14:textId="77777777" w:rsidTr="00BF3FBC">
        <w:trPr>
          <w:cantSplit/>
          <w:trHeight w:val="698"/>
        </w:trPr>
        <w:tc>
          <w:tcPr>
            <w:tcW w:w="271" w:type="pct"/>
          </w:tcPr>
          <w:p w14:paraId="6DB7085A" w14:textId="77777777" w:rsidR="00270209" w:rsidRPr="00BF3FBC" w:rsidRDefault="00270209" w:rsidP="00200355">
            <w:pPr>
              <w:spacing w:line="240" w:lineRule="auto"/>
              <w:ind w:firstLine="0"/>
              <w:jc w:val="center"/>
              <w:rPr>
                <w:sz w:val="24"/>
                <w:szCs w:val="24"/>
              </w:rPr>
            </w:pPr>
            <w:r w:rsidRPr="00BF3FBC">
              <w:rPr>
                <w:sz w:val="24"/>
                <w:szCs w:val="24"/>
              </w:rPr>
              <w:lastRenderedPageBreak/>
              <w:t>4</w:t>
            </w:r>
          </w:p>
        </w:tc>
        <w:tc>
          <w:tcPr>
            <w:tcW w:w="924" w:type="pct"/>
            <w:tcMar>
              <w:left w:w="57" w:type="dxa"/>
              <w:right w:w="57" w:type="dxa"/>
            </w:tcMar>
          </w:tcPr>
          <w:p w14:paraId="21C857A3" w14:textId="5A671D30" w:rsidR="00270209" w:rsidRPr="00BF3FBC" w:rsidRDefault="00270209" w:rsidP="00270209">
            <w:pPr>
              <w:spacing w:line="240" w:lineRule="auto"/>
              <w:ind w:firstLine="37"/>
              <w:jc w:val="left"/>
              <w:rPr>
                <w:sz w:val="24"/>
                <w:szCs w:val="24"/>
              </w:rPr>
            </w:pPr>
            <w:r w:rsidRPr="00BF3FBC">
              <w:rPr>
                <w:sz w:val="24"/>
                <w:szCs w:val="24"/>
              </w:rPr>
              <w:t xml:space="preserve">Модели управления складскими запасами в </w:t>
            </w:r>
            <w:r w:rsidR="00BF3FBC" w:rsidRPr="001D01EF">
              <w:rPr>
                <w:sz w:val="24"/>
                <w:szCs w:val="24"/>
                <w:lang w:val="en-US"/>
              </w:rPr>
              <w:t>MS</w:t>
            </w:r>
            <w:r w:rsidR="00BF3FBC" w:rsidRPr="001D01EF">
              <w:rPr>
                <w:sz w:val="24"/>
                <w:szCs w:val="24"/>
              </w:rPr>
              <w:t xml:space="preserve"> </w:t>
            </w:r>
            <w:r w:rsidRPr="00BF3FBC">
              <w:rPr>
                <w:sz w:val="24"/>
                <w:szCs w:val="24"/>
                <w:lang w:val="en-US"/>
              </w:rPr>
              <w:t>Excel</w:t>
            </w:r>
            <w:r w:rsidRPr="00BF3FBC">
              <w:rPr>
                <w:sz w:val="24"/>
                <w:szCs w:val="24"/>
              </w:rPr>
              <w:t>.</w:t>
            </w:r>
          </w:p>
          <w:p w14:paraId="1DD6D445" w14:textId="77777777" w:rsidR="00270209" w:rsidRPr="00BF3FBC" w:rsidRDefault="00270209" w:rsidP="00270209">
            <w:pPr>
              <w:spacing w:line="240" w:lineRule="auto"/>
              <w:ind w:firstLine="0"/>
              <w:jc w:val="left"/>
              <w:rPr>
                <w:iCs/>
                <w:sz w:val="24"/>
                <w:szCs w:val="24"/>
              </w:rPr>
            </w:pPr>
          </w:p>
        </w:tc>
        <w:tc>
          <w:tcPr>
            <w:tcW w:w="423" w:type="pct"/>
            <w:tcMar>
              <w:left w:w="0" w:type="dxa"/>
              <w:right w:w="0" w:type="dxa"/>
            </w:tcMar>
            <w:vAlign w:val="center"/>
          </w:tcPr>
          <w:p w14:paraId="559A1C8E" w14:textId="40784AF5" w:rsidR="00270209" w:rsidRPr="00BF3FBC" w:rsidRDefault="002A3A40" w:rsidP="00200355">
            <w:pPr>
              <w:spacing w:line="240" w:lineRule="auto"/>
              <w:ind w:firstLine="0"/>
              <w:jc w:val="center"/>
              <w:rPr>
                <w:sz w:val="24"/>
                <w:szCs w:val="24"/>
                <w:lang w:val="en-US"/>
              </w:rPr>
            </w:pPr>
            <w:r w:rsidRPr="00BF3FBC">
              <w:rPr>
                <w:sz w:val="24"/>
                <w:szCs w:val="24"/>
                <w:lang w:val="en-US"/>
              </w:rPr>
              <w:t>16</w:t>
            </w:r>
          </w:p>
        </w:tc>
        <w:tc>
          <w:tcPr>
            <w:tcW w:w="494" w:type="pct"/>
            <w:tcMar>
              <w:left w:w="0" w:type="dxa"/>
              <w:right w:w="0" w:type="dxa"/>
            </w:tcMar>
            <w:vAlign w:val="center"/>
          </w:tcPr>
          <w:p w14:paraId="144643FD" w14:textId="77777777" w:rsidR="00270209" w:rsidRPr="00BF3FBC" w:rsidRDefault="00270209" w:rsidP="00200355">
            <w:pPr>
              <w:spacing w:line="240" w:lineRule="auto"/>
              <w:ind w:firstLine="0"/>
              <w:jc w:val="center"/>
              <w:rPr>
                <w:sz w:val="24"/>
                <w:szCs w:val="24"/>
              </w:rPr>
            </w:pPr>
            <w:r w:rsidRPr="00BF3FBC">
              <w:rPr>
                <w:sz w:val="24"/>
                <w:szCs w:val="24"/>
              </w:rPr>
              <w:t>6</w:t>
            </w:r>
          </w:p>
        </w:tc>
        <w:tc>
          <w:tcPr>
            <w:tcW w:w="493" w:type="pct"/>
            <w:tcMar>
              <w:left w:w="0" w:type="dxa"/>
              <w:right w:w="0" w:type="dxa"/>
            </w:tcMar>
            <w:vAlign w:val="center"/>
          </w:tcPr>
          <w:p w14:paraId="66AAF090" w14:textId="10F74E2C"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5516D2D" w14:textId="2095C32A"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4</w:t>
            </w:r>
          </w:p>
        </w:tc>
        <w:tc>
          <w:tcPr>
            <w:tcW w:w="635" w:type="pct"/>
            <w:tcMar>
              <w:left w:w="0" w:type="dxa"/>
              <w:right w:w="0" w:type="dxa"/>
            </w:tcMar>
            <w:vAlign w:val="center"/>
          </w:tcPr>
          <w:p w14:paraId="4FD65F31" w14:textId="28459B78"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6E0EC0C7" w14:textId="77777777" w:rsidR="00270209" w:rsidRPr="00BF3FBC" w:rsidRDefault="00270209" w:rsidP="00200355">
            <w:pPr>
              <w:spacing w:line="240" w:lineRule="auto"/>
              <w:ind w:firstLine="0"/>
              <w:rPr>
                <w:sz w:val="24"/>
                <w:szCs w:val="24"/>
              </w:rPr>
            </w:pPr>
            <w:r w:rsidRPr="00BF3FBC">
              <w:rPr>
                <w:sz w:val="24"/>
                <w:szCs w:val="24"/>
              </w:rPr>
              <w:t xml:space="preserve">Оценка выступлений по вопросам семинаров, проверка правильности выполнения заданий, собеседование по домашним заданиям </w:t>
            </w:r>
          </w:p>
        </w:tc>
      </w:tr>
      <w:tr w:rsidR="00270209" w:rsidRPr="00AD5C33" w14:paraId="0579F2D4" w14:textId="77777777" w:rsidTr="00BF3FBC">
        <w:trPr>
          <w:cantSplit/>
          <w:trHeight w:val="698"/>
        </w:trPr>
        <w:tc>
          <w:tcPr>
            <w:tcW w:w="271" w:type="pct"/>
          </w:tcPr>
          <w:p w14:paraId="3BE03807" w14:textId="456B4A8C" w:rsidR="00270209" w:rsidRPr="00BF3FBC" w:rsidRDefault="00270209" w:rsidP="00200355">
            <w:pPr>
              <w:spacing w:line="240" w:lineRule="auto"/>
              <w:ind w:firstLine="0"/>
              <w:jc w:val="center"/>
              <w:rPr>
                <w:sz w:val="24"/>
                <w:szCs w:val="24"/>
                <w:lang w:val="en-US"/>
              </w:rPr>
            </w:pPr>
            <w:r w:rsidRPr="00BF3FBC">
              <w:rPr>
                <w:sz w:val="24"/>
                <w:szCs w:val="24"/>
                <w:lang w:val="en-US"/>
              </w:rPr>
              <w:t>5</w:t>
            </w:r>
          </w:p>
        </w:tc>
        <w:tc>
          <w:tcPr>
            <w:tcW w:w="924" w:type="pct"/>
            <w:tcMar>
              <w:left w:w="57" w:type="dxa"/>
              <w:right w:w="57" w:type="dxa"/>
            </w:tcMar>
          </w:tcPr>
          <w:p w14:paraId="23D23458" w14:textId="77777777" w:rsidR="00270209" w:rsidRPr="00BF3FBC" w:rsidRDefault="00270209" w:rsidP="00BF3FBC">
            <w:pPr>
              <w:spacing w:line="240" w:lineRule="auto"/>
              <w:ind w:firstLine="0"/>
              <w:jc w:val="left"/>
              <w:rPr>
                <w:sz w:val="24"/>
                <w:szCs w:val="24"/>
              </w:rPr>
            </w:pPr>
            <w:r w:rsidRPr="00BF3FBC">
              <w:rPr>
                <w:sz w:val="24"/>
                <w:szCs w:val="24"/>
              </w:rPr>
              <w:t>Системы массового обслуживания в логистике.</w:t>
            </w:r>
          </w:p>
          <w:p w14:paraId="522ED89A" w14:textId="77777777" w:rsidR="00270209" w:rsidRPr="00BF3FBC" w:rsidRDefault="00270209" w:rsidP="00270209">
            <w:pPr>
              <w:spacing w:line="240" w:lineRule="auto"/>
              <w:ind w:firstLine="37"/>
              <w:jc w:val="left"/>
              <w:rPr>
                <w:sz w:val="24"/>
                <w:szCs w:val="24"/>
              </w:rPr>
            </w:pPr>
          </w:p>
        </w:tc>
        <w:tc>
          <w:tcPr>
            <w:tcW w:w="423" w:type="pct"/>
            <w:tcMar>
              <w:left w:w="0" w:type="dxa"/>
              <w:right w:w="0" w:type="dxa"/>
            </w:tcMar>
            <w:vAlign w:val="center"/>
          </w:tcPr>
          <w:p w14:paraId="6A387478" w14:textId="7FACEFC7" w:rsidR="00270209" w:rsidRPr="00BF3FBC" w:rsidRDefault="002A3A40" w:rsidP="00200355">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12D90859" w14:textId="1939CB68" w:rsidR="00270209" w:rsidRPr="00BF3FBC" w:rsidRDefault="002A3A40" w:rsidP="00200355">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2B21EF43" w14:textId="4B59372B"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12182B1F" w14:textId="6185D531"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443B05C0" w14:textId="1FF54F5A"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27586726" w14:textId="77777777" w:rsidR="00270209" w:rsidRPr="00BF3FBC" w:rsidRDefault="00270209" w:rsidP="00200355">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719A185A" w14:textId="77777777" w:rsidTr="00BF3FBC">
        <w:trPr>
          <w:cantSplit/>
          <w:trHeight w:val="698"/>
        </w:trPr>
        <w:tc>
          <w:tcPr>
            <w:tcW w:w="271" w:type="pct"/>
          </w:tcPr>
          <w:p w14:paraId="32655036" w14:textId="5DE3B33E" w:rsidR="00270209" w:rsidRPr="00BF3FBC" w:rsidRDefault="00270209" w:rsidP="00200355">
            <w:pPr>
              <w:spacing w:line="240" w:lineRule="auto"/>
              <w:ind w:firstLine="0"/>
              <w:jc w:val="center"/>
              <w:rPr>
                <w:sz w:val="24"/>
                <w:szCs w:val="24"/>
                <w:lang w:val="en-US"/>
              </w:rPr>
            </w:pPr>
            <w:r w:rsidRPr="00BF3FBC">
              <w:rPr>
                <w:sz w:val="24"/>
                <w:szCs w:val="24"/>
                <w:lang w:val="en-US"/>
              </w:rPr>
              <w:t>6</w:t>
            </w:r>
          </w:p>
        </w:tc>
        <w:tc>
          <w:tcPr>
            <w:tcW w:w="924" w:type="pct"/>
            <w:tcMar>
              <w:left w:w="57" w:type="dxa"/>
              <w:right w:w="57" w:type="dxa"/>
            </w:tcMar>
          </w:tcPr>
          <w:p w14:paraId="73C2ECFF" w14:textId="77777777" w:rsidR="00270209" w:rsidRPr="00BF3FBC" w:rsidRDefault="00270209" w:rsidP="00BF3FBC">
            <w:pPr>
              <w:spacing w:line="240" w:lineRule="auto"/>
              <w:ind w:firstLine="0"/>
              <w:jc w:val="left"/>
              <w:rPr>
                <w:sz w:val="24"/>
                <w:szCs w:val="24"/>
              </w:rPr>
            </w:pPr>
            <w:r w:rsidRPr="00BF3FBC">
              <w:rPr>
                <w:sz w:val="24"/>
                <w:szCs w:val="24"/>
              </w:rPr>
              <w:t>Методы анализа и прогноза временных рядов в логистике</w:t>
            </w:r>
          </w:p>
        </w:tc>
        <w:tc>
          <w:tcPr>
            <w:tcW w:w="423" w:type="pct"/>
            <w:tcMar>
              <w:left w:w="0" w:type="dxa"/>
              <w:right w:w="0" w:type="dxa"/>
            </w:tcMar>
            <w:vAlign w:val="center"/>
          </w:tcPr>
          <w:p w14:paraId="180AFA7C" w14:textId="286BBDD3" w:rsidR="00270209" w:rsidRPr="00BF3FBC" w:rsidRDefault="002A3A40" w:rsidP="00200355">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783826A8" w14:textId="3E2EC637" w:rsidR="00270209" w:rsidRPr="00BF3FBC" w:rsidRDefault="002A3A40" w:rsidP="00200355">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1D300367" w14:textId="012BF8FE"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3EBB3111" w14:textId="0AE68D03"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2E5629E0" w14:textId="7810B505"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3A9141E7" w14:textId="77777777" w:rsidR="00270209" w:rsidRPr="00BF3FBC" w:rsidRDefault="00270209" w:rsidP="00200355">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1EA14415" w14:textId="77777777" w:rsidTr="00BF3FBC">
        <w:trPr>
          <w:cantSplit/>
          <w:trHeight w:val="698"/>
        </w:trPr>
        <w:tc>
          <w:tcPr>
            <w:tcW w:w="271" w:type="pct"/>
          </w:tcPr>
          <w:p w14:paraId="3FA521F1" w14:textId="05BC101E" w:rsidR="00270209" w:rsidRPr="00BF3FBC" w:rsidRDefault="00270209" w:rsidP="007944BD">
            <w:pPr>
              <w:spacing w:line="240" w:lineRule="auto"/>
              <w:ind w:firstLine="0"/>
              <w:jc w:val="center"/>
              <w:rPr>
                <w:sz w:val="24"/>
                <w:szCs w:val="24"/>
                <w:lang w:val="en-US"/>
              </w:rPr>
            </w:pPr>
            <w:r w:rsidRPr="00BF3FBC">
              <w:rPr>
                <w:sz w:val="24"/>
                <w:szCs w:val="24"/>
                <w:lang w:val="en-US"/>
              </w:rPr>
              <w:t>7</w:t>
            </w:r>
          </w:p>
        </w:tc>
        <w:tc>
          <w:tcPr>
            <w:tcW w:w="924" w:type="pct"/>
            <w:tcMar>
              <w:left w:w="57" w:type="dxa"/>
              <w:right w:w="57" w:type="dxa"/>
            </w:tcMar>
          </w:tcPr>
          <w:p w14:paraId="3D13EE19" w14:textId="77777777" w:rsidR="00270209" w:rsidRPr="00BF3FBC" w:rsidRDefault="00270209" w:rsidP="00270209">
            <w:pPr>
              <w:spacing w:line="240" w:lineRule="auto"/>
              <w:ind w:firstLine="37"/>
              <w:jc w:val="left"/>
              <w:rPr>
                <w:sz w:val="24"/>
                <w:szCs w:val="24"/>
              </w:rPr>
            </w:pPr>
            <w:r w:rsidRPr="00BF3FBC">
              <w:rPr>
                <w:sz w:val="24"/>
                <w:szCs w:val="24"/>
              </w:rPr>
              <w:t xml:space="preserve">Обработка данных с помощью функции </w:t>
            </w:r>
            <w:r w:rsidRPr="00BF3FBC">
              <w:rPr>
                <w:sz w:val="24"/>
                <w:szCs w:val="24"/>
                <w:lang w:val="en-US"/>
              </w:rPr>
              <w:t>Power</w:t>
            </w:r>
            <w:r w:rsidRPr="00BF3FBC">
              <w:rPr>
                <w:sz w:val="24"/>
                <w:szCs w:val="24"/>
              </w:rPr>
              <w:t xml:space="preserve"> </w:t>
            </w:r>
            <w:r w:rsidRPr="00BF3FBC">
              <w:rPr>
                <w:sz w:val="24"/>
                <w:szCs w:val="24"/>
                <w:lang w:val="en-US"/>
              </w:rPr>
              <w:t>Pivot</w:t>
            </w:r>
          </w:p>
        </w:tc>
        <w:tc>
          <w:tcPr>
            <w:tcW w:w="423" w:type="pct"/>
            <w:tcMar>
              <w:left w:w="0" w:type="dxa"/>
              <w:right w:w="0" w:type="dxa"/>
            </w:tcMar>
            <w:vAlign w:val="center"/>
          </w:tcPr>
          <w:p w14:paraId="187AC6F3" w14:textId="01CCB913" w:rsidR="00270209" w:rsidRPr="00BF3FBC" w:rsidRDefault="002A3A40" w:rsidP="002A3A40">
            <w:pPr>
              <w:spacing w:line="240" w:lineRule="auto"/>
              <w:ind w:firstLine="0"/>
              <w:jc w:val="center"/>
              <w:rPr>
                <w:sz w:val="24"/>
                <w:szCs w:val="24"/>
                <w:lang w:val="en-US"/>
              </w:rPr>
            </w:pPr>
            <w:r w:rsidRPr="00BF3FBC">
              <w:rPr>
                <w:sz w:val="24"/>
                <w:szCs w:val="24"/>
                <w:lang w:val="en-US"/>
              </w:rPr>
              <w:t>12</w:t>
            </w:r>
          </w:p>
        </w:tc>
        <w:tc>
          <w:tcPr>
            <w:tcW w:w="494" w:type="pct"/>
            <w:tcMar>
              <w:left w:w="0" w:type="dxa"/>
              <w:right w:w="0" w:type="dxa"/>
            </w:tcMar>
            <w:vAlign w:val="center"/>
          </w:tcPr>
          <w:p w14:paraId="216E8493" w14:textId="527829B8" w:rsidR="00270209" w:rsidRPr="00BF3FBC" w:rsidRDefault="002A3A40" w:rsidP="007944BD">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27E0D086" w14:textId="3CC2AC4D"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4EB8B171" w14:textId="70533A43"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1E7C1930" w14:textId="07E80D00"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8</w:t>
            </w:r>
          </w:p>
        </w:tc>
        <w:tc>
          <w:tcPr>
            <w:tcW w:w="1126" w:type="pct"/>
          </w:tcPr>
          <w:p w14:paraId="19DF17D0" w14:textId="77777777" w:rsidR="00270209" w:rsidRPr="00BF3FBC" w:rsidRDefault="00270209" w:rsidP="007944BD">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7F4C5ED1" w14:textId="77777777" w:rsidTr="00BF3FBC">
        <w:trPr>
          <w:cantSplit/>
          <w:trHeight w:val="698"/>
        </w:trPr>
        <w:tc>
          <w:tcPr>
            <w:tcW w:w="271" w:type="pct"/>
          </w:tcPr>
          <w:p w14:paraId="2BBD91FA" w14:textId="76480AC1" w:rsidR="00270209" w:rsidRPr="00BF3FBC" w:rsidRDefault="00270209" w:rsidP="007944BD">
            <w:pPr>
              <w:spacing w:line="240" w:lineRule="auto"/>
              <w:ind w:firstLine="0"/>
              <w:jc w:val="center"/>
              <w:rPr>
                <w:sz w:val="24"/>
                <w:szCs w:val="24"/>
                <w:lang w:val="en-US"/>
              </w:rPr>
            </w:pPr>
            <w:r w:rsidRPr="00BF3FBC">
              <w:rPr>
                <w:sz w:val="24"/>
                <w:szCs w:val="24"/>
                <w:lang w:val="en-US"/>
              </w:rPr>
              <w:t>8</w:t>
            </w:r>
          </w:p>
        </w:tc>
        <w:tc>
          <w:tcPr>
            <w:tcW w:w="924" w:type="pct"/>
            <w:tcMar>
              <w:left w:w="57" w:type="dxa"/>
              <w:right w:w="57" w:type="dxa"/>
            </w:tcMar>
          </w:tcPr>
          <w:p w14:paraId="2295EE14" w14:textId="77777777" w:rsidR="00270209" w:rsidRPr="00BF3FBC" w:rsidRDefault="00270209" w:rsidP="00270209">
            <w:pPr>
              <w:spacing w:line="240" w:lineRule="auto"/>
              <w:ind w:hanging="12"/>
              <w:jc w:val="left"/>
              <w:rPr>
                <w:sz w:val="24"/>
                <w:szCs w:val="24"/>
              </w:rPr>
            </w:pPr>
            <w:r w:rsidRPr="00BF3FBC">
              <w:rPr>
                <w:sz w:val="24"/>
                <w:szCs w:val="24"/>
              </w:rPr>
              <w:t xml:space="preserve">Надстройка </w:t>
            </w:r>
            <w:r w:rsidRPr="00BF3FBC">
              <w:rPr>
                <w:sz w:val="24"/>
                <w:szCs w:val="24"/>
                <w:lang w:val="en-US"/>
              </w:rPr>
              <w:t>Power</w:t>
            </w:r>
            <w:r w:rsidRPr="00BF3FBC">
              <w:rPr>
                <w:sz w:val="24"/>
                <w:szCs w:val="24"/>
              </w:rPr>
              <w:t xml:space="preserve"> </w:t>
            </w:r>
            <w:r w:rsidRPr="00BF3FBC">
              <w:rPr>
                <w:sz w:val="24"/>
                <w:szCs w:val="24"/>
                <w:lang w:val="en-US"/>
              </w:rPr>
              <w:t>View</w:t>
            </w:r>
            <w:r w:rsidRPr="00BF3FBC">
              <w:rPr>
                <w:sz w:val="24"/>
                <w:szCs w:val="24"/>
              </w:rPr>
              <w:t xml:space="preserve"> и 3</w:t>
            </w:r>
            <w:r w:rsidRPr="00BF3FBC">
              <w:rPr>
                <w:sz w:val="24"/>
                <w:szCs w:val="24"/>
                <w:lang w:val="en-US"/>
              </w:rPr>
              <w:t>D</w:t>
            </w:r>
            <w:r w:rsidRPr="00BF3FBC">
              <w:rPr>
                <w:sz w:val="24"/>
                <w:szCs w:val="24"/>
              </w:rPr>
              <w:t>-карты</w:t>
            </w:r>
          </w:p>
        </w:tc>
        <w:tc>
          <w:tcPr>
            <w:tcW w:w="423" w:type="pct"/>
            <w:tcMar>
              <w:left w:w="0" w:type="dxa"/>
              <w:right w:w="0" w:type="dxa"/>
            </w:tcMar>
            <w:vAlign w:val="center"/>
          </w:tcPr>
          <w:p w14:paraId="6CDB28F7" w14:textId="3E923141" w:rsidR="00270209" w:rsidRPr="00BF3FBC" w:rsidRDefault="002A3A40" w:rsidP="0091211B">
            <w:pPr>
              <w:spacing w:line="240" w:lineRule="auto"/>
              <w:ind w:firstLine="0"/>
              <w:jc w:val="center"/>
              <w:rPr>
                <w:sz w:val="24"/>
                <w:szCs w:val="24"/>
                <w:lang w:val="en-US"/>
              </w:rPr>
            </w:pPr>
            <w:r w:rsidRPr="00BF3FBC">
              <w:rPr>
                <w:sz w:val="24"/>
                <w:szCs w:val="24"/>
                <w:lang w:val="en-US"/>
              </w:rPr>
              <w:t>12</w:t>
            </w:r>
          </w:p>
        </w:tc>
        <w:tc>
          <w:tcPr>
            <w:tcW w:w="494" w:type="pct"/>
            <w:tcMar>
              <w:left w:w="0" w:type="dxa"/>
              <w:right w:w="0" w:type="dxa"/>
            </w:tcMar>
            <w:vAlign w:val="center"/>
          </w:tcPr>
          <w:p w14:paraId="2EBF724F" w14:textId="40DB1B7C" w:rsidR="00270209" w:rsidRPr="00BF3FBC" w:rsidRDefault="002A3A40" w:rsidP="007944BD">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01910DCE" w14:textId="3BC86E87"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58DF3D0" w14:textId="384A849F"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61CF5953" w14:textId="747183EA"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8</w:t>
            </w:r>
          </w:p>
        </w:tc>
        <w:tc>
          <w:tcPr>
            <w:tcW w:w="1126" w:type="pct"/>
          </w:tcPr>
          <w:p w14:paraId="6AA2B6D1" w14:textId="77777777" w:rsidR="00270209" w:rsidRPr="00BF3FBC" w:rsidRDefault="00270209" w:rsidP="007944BD">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03DF6B02" w14:textId="77777777" w:rsidTr="00BF3FBC">
        <w:trPr>
          <w:cantSplit/>
        </w:trPr>
        <w:tc>
          <w:tcPr>
            <w:tcW w:w="271" w:type="pct"/>
          </w:tcPr>
          <w:p w14:paraId="3FB71762" w14:textId="77777777" w:rsidR="00270209" w:rsidRPr="00BF3FBC" w:rsidRDefault="00270209" w:rsidP="007944BD">
            <w:pPr>
              <w:spacing w:line="240" w:lineRule="auto"/>
              <w:ind w:firstLine="0"/>
              <w:jc w:val="center"/>
              <w:rPr>
                <w:sz w:val="24"/>
                <w:szCs w:val="24"/>
              </w:rPr>
            </w:pPr>
          </w:p>
        </w:tc>
        <w:tc>
          <w:tcPr>
            <w:tcW w:w="924" w:type="pct"/>
            <w:tcMar>
              <w:left w:w="57" w:type="dxa"/>
              <w:right w:w="57" w:type="dxa"/>
            </w:tcMar>
          </w:tcPr>
          <w:p w14:paraId="6E08D813" w14:textId="77777777" w:rsidR="00270209" w:rsidRPr="00BF3FBC" w:rsidRDefault="00270209" w:rsidP="00270209">
            <w:pPr>
              <w:tabs>
                <w:tab w:val="right" w:pos="851"/>
              </w:tabs>
              <w:spacing w:line="240" w:lineRule="auto"/>
              <w:ind w:firstLine="0"/>
              <w:rPr>
                <w:sz w:val="24"/>
                <w:szCs w:val="24"/>
              </w:rPr>
            </w:pPr>
            <w:r w:rsidRPr="00BF3FBC">
              <w:rPr>
                <w:sz w:val="24"/>
                <w:szCs w:val="24"/>
              </w:rPr>
              <w:t>В целом по дисциплине</w:t>
            </w:r>
          </w:p>
        </w:tc>
        <w:tc>
          <w:tcPr>
            <w:tcW w:w="423" w:type="pct"/>
            <w:vAlign w:val="center"/>
          </w:tcPr>
          <w:p w14:paraId="64564A0F" w14:textId="77777777" w:rsidR="00270209" w:rsidRPr="00BF3FBC" w:rsidRDefault="00270209" w:rsidP="007944BD">
            <w:pPr>
              <w:spacing w:line="240" w:lineRule="auto"/>
              <w:ind w:firstLine="0"/>
              <w:jc w:val="center"/>
              <w:rPr>
                <w:color w:val="000000"/>
                <w:sz w:val="24"/>
                <w:szCs w:val="24"/>
              </w:rPr>
            </w:pPr>
            <w:r w:rsidRPr="00BF3FBC">
              <w:rPr>
                <w:color w:val="000000"/>
                <w:sz w:val="24"/>
                <w:szCs w:val="24"/>
              </w:rPr>
              <w:t>108</w:t>
            </w:r>
          </w:p>
        </w:tc>
        <w:tc>
          <w:tcPr>
            <w:tcW w:w="494" w:type="pct"/>
            <w:vAlign w:val="center"/>
          </w:tcPr>
          <w:p w14:paraId="5D6416B6" w14:textId="5131A144" w:rsidR="00270209" w:rsidRPr="00BF3FBC" w:rsidRDefault="00270209" w:rsidP="00BF3FBC">
            <w:pPr>
              <w:spacing w:line="240" w:lineRule="auto"/>
              <w:ind w:firstLine="0"/>
              <w:jc w:val="center"/>
              <w:rPr>
                <w:color w:val="000000"/>
                <w:sz w:val="24"/>
                <w:szCs w:val="24"/>
                <w:lang w:val="en-US"/>
              </w:rPr>
            </w:pPr>
            <w:r w:rsidRPr="00BF3FBC">
              <w:rPr>
                <w:color w:val="000000"/>
                <w:sz w:val="24"/>
                <w:szCs w:val="24"/>
                <w:lang w:val="en-US"/>
              </w:rPr>
              <w:t>3</w:t>
            </w:r>
            <w:r w:rsidR="00BF3FBC">
              <w:rPr>
                <w:color w:val="000000"/>
                <w:sz w:val="24"/>
                <w:szCs w:val="24"/>
                <w:lang w:val="en-US"/>
              </w:rPr>
              <w:t>4</w:t>
            </w:r>
          </w:p>
        </w:tc>
        <w:tc>
          <w:tcPr>
            <w:tcW w:w="493" w:type="pct"/>
            <w:vAlign w:val="center"/>
          </w:tcPr>
          <w:p w14:paraId="63C82838" w14:textId="40BCBD33"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16</w:t>
            </w:r>
          </w:p>
        </w:tc>
        <w:tc>
          <w:tcPr>
            <w:tcW w:w="634" w:type="pct"/>
            <w:vAlign w:val="center"/>
          </w:tcPr>
          <w:p w14:paraId="128B9E43" w14:textId="03E7C4BF" w:rsidR="00270209" w:rsidRPr="00BF3FBC" w:rsidRDefault="00270209" w:rsidP="0085560D">
            <w:pPr>
              <w:spacing w:line="240" w:lineRule="auto"/>
              <w:ind w:firstLine="0"/>
              <w:jc w:val="center"/>
              <w:rPr>
                <w:color w:val="000000"/>
                <w:sz w:val="24"/>
                <w:szCs w:val="24"/>
                <w:lang w:val="en-US"/>
              </w:rPr>
            </w:pPr>
            <w:r w:rsidRPr="00BF3FBC">
              <w:rPr>
                <w:color w:val="000000"/>
                <w:sz w:val="24"/>
                <w:szCs w:val="24"/>
                <w:lang w:val="en-US"/>
              </w:rPr>
              <w:t>18</w:t>
            </w:r>
          </w:p>
        </w:tc>
        <w:tc>
          <w:tcPr>
            <w:tcW w:w="635" w:type="pct"/>
            <w:vAlign w:val="center"/>
          </w:tcPr>
          <w:p w14:paraId="1143252B" w14:textId="5BA3F941"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74</w:t>
            </w:r>
          </w:p>
        </w:tc>
        <w:tc>
          <w:tcPr>
            <w:tcW w:w="1126" w:type="pct"/>
          </w:tcPr>
          <w:p w14:paraId="7BB8DAF1" w14:textId="689C4804" w:rsidR="00BF3FBC" w:rsidRDefault="00BF3FBC" w:rsidP="007944BD">
            <w:pPr>
              <w:spacing w:line="240" w:lineRule="auto"/>
              <w:ind w:firstLine="0"/>
              <w:rPr>
                <w:sz w:val="24"/>
                <w:szCs w:val="24"/>
              </w:rPr>
            </w:pPr>
            <w:r>
              <w:rPr>
                <w:sz w:val="24"/>
                <w:szCs w:val="24"/>
              </w:rPr>
              <w:t>Согласно учебному плану:</w:t>
            </w:r>
          </w:p>
          <w:p w14:paraId="1AC74C2F" w14:textId="77777777" w:rsidR="00A25BAA" w:rsidRDefault="00A25BAA" w:rsidP="007944BD">
            <w:pPr>
              <w:spacing w:line="240" w:lineRule="auto"/>
              <w:ind w:firstLine="0"/>
              <w:rPr>
                <w:sz w:val="24"/>
                <w:szCs w:val="24"/>
              </w:rPr>
            </w:pPr>
            <w:r>
              <w:rPr>
                <w:sz w:val="24"/>
                <w:szCs w:val="24"/>
              </w:rPr>
              <w:t>д</w:t>
            </w:r>
            <w:r w:rsidR="00BF3FBC" w:rsidRPr="001D01EF">
              <w:rPr>
                <w:sz w:val="24"/>
                <w:szCs w:val="24"/>
              </w:rPr>
              <w:t xml:space="preserve">омашнее </w:t>
            </w:r>
          </w:p>
          <w:p w14:paraId="57F59845" w14:textId="70D0F155" w:rsidR="00BF3FBC" w:rsidRPr="00BF3FBC" w:rsidRDefault="00BF3FBC" w:rsidP="007944BD">
            <w:pPr>
              <w:spacing w:line="240" w:lineRule="auto"/>
              <w:ind w:firstLine="0"/>
              <w:rPr>
                <w:sz w:val="24"/>
                <w:szCs w:val="24"/>
              </w:rPr>
            </w:pPr>
            <w:r w:rsidRPr="001D01EF">
              <w:rPr>
                <w:sz w:val="24"/>
                <w:szCs w:val="24"/>
              </w:rPr>
              <w:t>творческое задание</w:t>
            </w:r>
          </w:p>
        </w:tc>
      </w:tr>
      <w:tr w:rsidR="00BF3FBC" w:rsidRPr="00AD5C33" w14:paraId="47D5CF7B" w14:textId="77777777" w:rsidTr="00BF3FBC">
        <w:trPr>
          <w:cantSplit/>
        </w:trPr>
        <w:tc>
          <w:tcPr>
            <w:tcW w:w="271" w:type="pct"/>
          </w:tcPr>
          <w:p w14:paraId="34129887" w14:textId="77777777" w:rsidR="00BF3FBC" w:rsidRPr="00AD5C33" w:rsidRDefault="00BF3FBC" w:rsidP="007944BD">
            <w:pPr>
              <w:spacing w:line="240" w:lineRule="auto"/>
              <w:ind w:firstLine="0"/>
              <w:jc w:val="center"/>
              <w:rPr>
                <w:sz w:val="24"/>
                <w:szCs w:val="24"/>
              </w:rPr>
            </w:pPr>
          </w:p>
        </w:tc>
        <w:tc>
          <w:tcPr>
            <w:tcW w:w="924" w:type="pct"/>
            <w:tcMar>
              <w:left w:w="57" w:type="dxa"/>
              <w:right w:w="57" w:type="dxa"/>
            </w:tcMar>
          </w:tcPr>
          <w:p w14:paraId="48724683" w14:textId="27DB3BB4" w:rsidR="00BF3FBC" w:rsidRPr="001D01EF" w:rsidRDefault="00BF3FBC" w:rsidP="00270209">
            <w:pPr>
              <w:tabs>
                <w:tab w:val="right" w:pos="851"/>
              </w:tabs>
              <w:spacing w:line="240" w:lineRule="auto"/>
              <w:ind w:firstLine="0"/>
              <w:rPr>
                <w:sz w:val="24"/>
                <w:szCs w:val="24"/>
              </w:rPr>
            </w:pPr>
            <w:r w:rsidRPr="001D01EF">
              <w:rPr>
                <w:sz w:val="24"/>
                <w:szCs w:val="24"/>
              </w:rPr>
              <w:t>Итого в %</w:t>
            </w:r>
          </w:p>
        </w:tc>
        <w:tc>
          <w:tcPr>
            <w:tcW w:w="423" w:type="pct"/>
            <w:vAlign w:val="center"/>
          </w:tcPr>
          <w:p w14:paraId="6307F6C4" w14:textId="77777777" w:rsidR="00BF3FBC" w:rsidRPr="001D01EF" w:rsidRDefault="00BF3FBC" w:rsidP="007944BD">
            <w:pPr>
              <w:spacing w:line="240" w:lineRule="auto"/>
              <w:ind w:firstLine="0"/>
              <w:jc w:val="center"/>
              <w:rPr>
                <w:sz w:val="24"/>
                <w:szCs w:val="24"/>
              </w:rPr>
            </w:pPr>
          </w:p>
        </w:tc>
        <w:tc>
          <w:tcPr>
            <w:tcW w:w="494" w:type="pct"/>
            <w:vAlign w:val="center"/>
          </w:tcPr>
          <w:p w14:paraId="43929B9D" w14:textId="35B48432" w:rsidR="00BF3FBC" w:rsidRPr="001D01EF" w:rsidRDefault="00BF3FBC" w:rsidP="007944BD">
            <w:pPr>
              <w:spacing w:line="240" w:lineRule="auto"/>
              <w:ind w:firstLine="0"/>
              <w:jc w:val="center"/>
              <w:rPr>
                <w:sz w:val="24"/>
                <w:szCs w:val="24"/>
                <w:lang w:val="en-US"/>
              </w:rPr>
            </w:pPr>
            <w:r w:rsidRPr="001D01EF">
              <w:rPr>
                <w:sz w:val="24"/>
                <w:szCs w:val="24"/>
                <w:lang w:val="en-US"/>
              </w:rPr>
              <w:t>31</w:t>
            </w:r>
          </w:p>
        </w:tc>
        <w:tc>
          <w:tcPr>
            <w:tcW w:w="493" w:type="pct"/>
            <w:vAlign w:val="center"/>
          </w:tcPr>
          <w:p w14:paraId="6A68AAC7" w14:textId="725FF837" w:rsidR="00BF3FBC" w:rsidRPr="001D01EF" w:rsidRDefault="00BF3FBC" w:rsidP="007944BD">
            <w:pPr>
              <w:spacing w:line="240" w:lineRule="auto"/>
              <w:ind w:firstLine="0"/>
              <w:jc w:val="center"/>
              <w:rPr>
                <w:sz w:val="24"/>
                <w:szCs w:val="24"/>
                <w:lang w:val="en-US"/>
              </w:rPr>
            </w:pPr>
            <w:r w:rsidRPr="001D01EF">
              <w:rPr>
                <w:sz w:val="24"/>
                <w:szCs w:val="24"/>
                <w:lang w:val="en-US"/>
              </w:rPr>
              <w:t>47</w:t>
            </w:r>
          </w:p>
        </w:tc>
        <w:tc>
          <w:tcPr>
            <w:tcW w:w="634" w:type="pct"/>
            <w:vAlign w:val="center"/>
          </w:tcPr>
          <w:p w14:paraId="4C6C7ED7" w14:textId="4C38F92B" w:rsidR="00BF3FBC" w:rsidRPr="001D01EF" w:rsidRDefault="00BF3FBC" w:rsidP="00BF3FBC">
            <w:pPr>
              <w:spacing w:line="240" w:lineRule="auto"/>
              <w:ind w:firstLine="0"/>
              <w:jc w:val="center"/>
              <w:rPr>
                <w:sz w:val="24"/>
                <w:szCs w:val="24"/>
                <w:lang w:val="en-US"/>
              </w:rPr>
            </w:pPr>
            <w:r w:rsidRPr="001D01EF">
              <w:rPr>
                <w:sz w:val="24"/>
                <w:szCs w:val="24"/>
                <w:lang w:val="en-US"/>
              </w:rPr>
              <w:t>53</w:t>
            </w:r>
          </w:p>
        </w:tc>
        <w:tc>
          <w:tcPr>
            <w:tcW w:w="635" w:type="pct"/>
            <w:vAlign w:val="center"/>
          </w:tcPr>
          <w:p w14:paraId="794AE32E" w14:textId="66F20AF3" w:rsidR="00BF3FBC" w:rsidRPr="001D01EF" w:rsidRDefault="00BF3FBC" w:rsidP="007944BD">
            <w:pPr>
              <w:spacing w:line="240" w:lineRule="auto"/>
              <w:ind w:firstLine="0"/>
              <w:jc w:val="center"/>
              <w:rPr>
                <w:sz w:val="24"/>
                <w:szCs w:val="24"/>
                <w:lang w:val="en-US"/>
              </w:rPr>
            </w:pPr>
            <w:r w:rsidRPr="001D01EF">
              <w:rPr>
                <w:sz w:val="24"/>
                <w:szCs w:val="24"/>
                <w:lang w:val="en-US"/>
              </w:rPr>
              <w:t>69</w:t>
            </w:r>
          </w:p>
        </w:tc>
        <w:tc>
          <w:tcPr>
            <w:tcW w:w="1126" w:type="pct"/>
          </w:tcPr>
          <w:p w14:paraId="48FA5D30" w14:textId="77777777" w:rsidR="00BF3FBC" w:rsidRPr="001D01EF" w:rsidRDefault="00BF3FBC" w:rsidP="007944BD">
            <w:pPr>
              <w:spacing w:line="240" w:lineRule="auto"/>
              <w:ind w:firstLine="0"/>
              <w:rPr>
                <w:sz w:val="24"/>
                <w:szCs w:val="24"/>
              </w:rPr>
            </w:pPr>
          </w:p>
        </w:tc>
      </w:tr>
    </w:tbl>
    <w:p w14:paraId="24D203CF" w14:textId="77777777" w:rsidR="00913B60" w:rsidRPr="00C24156" w:rsidRDefault="00913B60" w:rsidP="00C24156">
      <w:pPr>
        <w:tabs>
          <w:tab w:val="left" w:pos="1624"/>
        </w:tabs>
        <w:ind w:firstLine="709"/>
        <w:rPr>
          <w:sz w:val="28"/>
          <w:szCs w:val="28"/>
        </w:rPr>
      </w:pPr>
      <w:bookmarkStart w:id="20" w:name="_Toc5052146"/>
    </w:p>
    <w:p w14:paraId="27E8DC44" w14:textId="5B08E2DF" w:rsidR="00913B60" w:rsidRPr="00C24156" w:rsidRDefault="00D16785" w:rsidP="00D16785">
      <w:pPr>
        <w:pStyle w:val="2"/>
        <w:tabs>
          <w:tab w:val="left" w:pos="1134"/>
        </w:tabs>
        <w:ind w:firstLine="709"/>
        <w:rPr>
          <w:szCs w:val="28"/>
        </w:rPr>
      </w:pPr>
      <w:bookmarkStart w:id="21" w:name="_Toc23942862"/>
      <w:r w:rsidRPr="00D16785">
        <w:rPr>
          <w:szCs w:val="28"/>
        </w:rPr>
        <w:lastRenderedPageBreak/>
        <w:t xml:space="preserve">5.3. </w:t>
      </w:r>
      <w:r w:rsidR="00913B60" w:rsidRPr="00C24156">
        <w:rPr>
          <w:szCs w:val="28"/>
        </w:rPr>
        <w:t>Содержание семинаров, практических занятий</w:t>
      </w:r>
      <w:bookmarkEnd w:id="20"/>
      <w:bookmarkEnd w:id="21"/>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386"/>
        <w:gridCol w:w="2835"/>
      </w:tblGrid>
      <w:tr w:rsidR="00913B60" w:rsidRPr="00264DA0" w14:paraId="3EA1CBEE" w14:textId="77777777" w:rsidTr="006C645B">
        <w:trPr>
          <w:trHeight w:val="20"/>
          <w:tblHeader/>
        </w:trPr>
        <w:tc>
          <w:tcPr>
            <w:tcW w:w="1980" w:type="dxa"/>
          </w:tcPr>
          <w:p w14:paraId="2B56DBCB" w14:textId="77777777" w:rsidR="00913B60" w:rsidRPr="00293284" w:rsidRDefault="00913B60" w:rsidP="00293284">
            <w:pPr>
              <w:spacing w:line="240" w:lineRule="auto"/>
              <w:ind w:firstLine="0"/>
              <w:jc w:val="center"/>
              <w:rPr>
                <w:b/>
                <w:sz w:val="24"/>
                <w:szCs w:val="24"/>
              </w:rPr>
            </w:pPr>
            <w:r w:rsidRPr="00293284">
              <w:rPr>
                <w:b/>
                <w:sz w:val="24"/>
                <w:szCs w:val="24"/>
              </w:rPr>
              <w:t>Наименование тем (разделов) дисциплины</w:t>
            </w:r>
          </w:p>
        </w:tc>
        <w:tc>
          <w:tcPr>
            <w:tcW w:w="5386" w:type="dxa"/>
          </w:tcPr>
          <w:p w14:paraId="3E3AD256" w14:textId="004CE612" w:rsidR="00913B60" w:rsidRPr="00293284" w:rsidRDefault="00913B60" w:rsidP="00293284">
            <w:pPr>
              <w:keepNext/>
              <w:spacing w:line="240" w:lineRule="auto"/>
              <w:jc w:val="center"/>
              <w:rPr>
                <w:b/>
                <w:sz w:val="24"/>
                <w:szCs w:val="24"/>
              </w:rPr>
            </w:pPr>
            <w:r w:rsidRPr="00293284">
              <w:rPr>
                <w:b/>
                <w:sz w:val="24"/>
                <w:szCs w:val="24"/>
              </w:rPr>
              <w:t>Перечень вопросов для обсуждения на семинарских, практических занятиях, рекомендуемые источники из разделов 8,</w:t>
            </w:r>
            <w:r w:rsidR="00864A7A" w:rsidRPr="00864A7A">
              <w:rPr>
                <w:b/>
                <w:sz w:val="24"/>
                <w:szCs w:val="24"/>
              </w:rPr>
              <w:t xml:space="preserve"> </w:t>
            </w:r>
            <w:r w:rsidRPr="00293284">
              <w:rPr>
                <w:b/>
                <w:sz w:val="24"/>
                <w:szCs w:val="24"/>
              </w:rPr>
              <w:t>9 (указывается раздел и порядковый номер источника)</w:t>
            </w:r>
          </w:p>
        </w:tc>
        <w:tc>
          <w:tcPr>
            <w:tcW w:w="2835" w:type="dxa"/>
          </w:tcPr>
          <w:p w14:paraId="034190CB" w14:textId="77777777" w:rsidR="00BF3FBC" w:rsidRDefault="00913B60" w:rsidP="00293284">
            <w:pPr>
              <w:pStyle w:val="a3"/>
              <w:spacing w:before="0" w:after="0" w:line="240" w:lineRule="auto"/>
              <w:rPr>
                <w:b/>
                <w:sz w:val="24"/>
                <w:szCs w:val="24"/>
              </w:rPr>
            </w:pPr>
            <w:r w:rsidRPr="00293284">
              <w:rPr>
                <w:b/>
                <w:sz w:val="24"/>
                <w:szCs w:val="24"/>
              </w:rPr>
              <w:t xml:space="preserve">Формы проведения </w:t>
            </w:r>
          </w:p>
          <w:p w14:paraId="71A4140B" w14:textId="61F4B145" w:rsidR="00913B60" w:rsidRPr="00293284" w:rsidRDefault="00913B60" w:rsidP="00293284">
            <w:pPr>
              <w:pStyle w:val="a3"/>
              <w:spacing w:before="0" w:after="0" w:line="240" w:lineRule="auto"/>
              <w:rPr>
                <w:b/>
                <w:sz w:val="24"/>
                <w:szCs w:val="24"/>
              </w:rPr>
            </w:pPr>
            <w:r w:rsidRPr="00293284">
              <w:rPr>
                <w:b/>
                <w:sz w:val="24"/>
                <w:szCs w:val="24"/>
              </w:rPr>
              <w:t>занятий</w:t>
            </w:r>
          </w:p>
        </w:tc>
      </w:tr>
      <w:tr w:rsidR="00913B60" w:rsidRPr="00264DA0" w14:paraId="60AA1D19" w14:textId="77777777" w:rsidTr="00B6390B">
        <w:trPr>
          <w:trHeight w:val="20"/>
        </w:trPr>
        <w:tc>
          <w:tcPr>
            <w:tcW w:w="1980" w:type="dxa"/>
          </w:tcPr>
          <w:p w14:paraId="60192C85" w14:textId="4E9A3B01" w:rsidR="00913B60" w:rsidRPr="00293284" w:rsidRDefault="00913B60" w:rsidP="00293284">
            <w:pPr>
              <w:spacing w:line="240" w:lineRule="auto"/>
              <w:ind w:firstLine="0"/>
              <w:jc w:val="left"/>
              <w:rPr>
                <w:color w:val="000000"/>
                <w:sz w:val="24"/>
                <w:szCs w:val="24"/>
              </w:rPr>
            </w:pPr>
            <w:r w:rsidRPr="00293284">
              <w:rPr>
                <w:sz w:val="24"/>
                <w:szCs w:val="24"/>
              </w:rPr>
              <w:t xml:space="preserve">Инструментарий </w:t>
            </w:r>
            <w:r w:rsidR="00C24156">
              <w:rPr>
                <w:sz w:val="24"/>
                <w:szCs w:val="24"/>
                <w:lang w:val="en-US"/>
              </w:rPr>
              <w:t>MS</w:t>
            </w:r>
            <w:r w:rsidR="00C24156" w:rsidRPr="00293284">
              <w:rPr>
                <w:sz w:val="24"/>
                <w:szCs w:val="24"/>
              </w:rPr>
              <w:t xml:space="preserve"> </w:t>
            </w:r>
            <w:r w:rsidRPr="00293284">
              <w:rPr>
                <w:sz w:val="24"/>
                <w:szCs w:val="24"/>
                <w:lang w:val="en-US"/>
              </w:rPr>
              <w:t>Excel</w:t>
            </w:r>
            <w:r w:rsidRPr="00293284">
              <w:rPr>
                <w:sz w:val="24"/>
                <w:szCs w:val="24"/>
              </w:rPr>
              <w:t xml:space="preserve"> и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применяемый в логистике</w:t>
            </w:r>
          </w:p>
        </w:tc>
        <w:tc>
          <w:tcPr>
            <w:tcW w:w="5386" w:type="dxa"/>
          </w:tcPr>
          <w:p w14:paraId="40CDD9F6" w14:textId="6A708128" w:rsidR="00913B60" w:rsidRPr="00293284" w:rsidRDefault="00240092" w:rsidP="00293284">
            <w:pPr>
              <w:spacing w:line="240" w:lineRule="auto"/>
              <w:ind w:firstLine="0"/>
              <w:rPr>
                <w:sz w:val="24"/>
                <w:szCs w:val="24"/>
              </w:rPr>
            </w:pPr>
            <w:r w:rsidRPr="00240092">
              <w:rPr>
                <w:sz w:val="24"/>
                <w:szCs w:val="24"/>
              </w:rPr>
              <w:t xml:space="preserve">       </w:t>
            </w:r>
            <w:r w:rsidR="00913B60" w:rsidRPr="00293284">
              <w:rPr>
                <w:sz w:val="24"/>
                <w:szCs w:val="24"/>
              </w:rPr>
              <w:t xml:space="preserve">Обзор логистических задач, решаемых с применением </w:t>
            </w:r>
            <w:r w:rsidR="00C24156">
              <w:rPr>
                <w:sz w:val="24"/>
                <w:szCs w:val="24"/>
                <w:lang w:val="en-US"/>
              </w:rPr>
              <w:t>MS</w:t>
            </w:r>
            <w:r w:rsidR="00C24156" w:rsidRPr="00293284">
              <w:rPr>
                <w:sz w:val="24"/>
                <w:szCs w:val="24"/>
              </w:rPr>
              <w:t xml:space="preserve"> </w:t>
            </w:r>
            <w:r w:rsidR="00913B60" w:rsidRPr="00293284">
              <w:rPr>
                <w:sz w:val="24"/>
                <w:szCs w:val="24"/>
                <w:lang w:val="en-US"/>
              </w:rPr>
              <w:t>Excel</w:t>
            </w:r>
            <w:r w:rsidR="00913B60" w:rsidRPr="00293284">
              <w:rPr>
                <w:sz w:val="24"/>
                <w:szCs w:val="24"/>
              </w:rPr>
              <w:t xml:space="preserve"> и </w:t>
            </w:r>
            <w:r w:rsidR="00913B60" w:rsidRPr="00293284">
              <w:rPr>
                <w:sz w:val="24"/>
                <w:szCs w:val="24"/>
                <w:lang w:val="en-US"/>
              </w:rPr>
              <w:t>Power</w:t>
            </w:r>
            <w:r w:rsidR="00913B60" w:rsidRPr="00293284">
              <w:rPr>
                <w:sz w:val="24"/>
                <w:szCs w:val="24"/>
              </w:rPr>
              <w:t xml:space="preserve"> </w:t>
            </w:r>
            <w:r w:rsidR="00913B60" w:rsidRPr="00293284">
              <w:rPr>
                <w:sz w:val="24"/>
                <w:szCs w:val="24"/>
                <w:lang w:val="en-US"/>
              </w:rPr>
              <w:t>BI</w:t>
            </w:r>
            <w:r w:rsidR="00913B60" w:rsidRPr="00293284">
              <w:rPr>
                <w:sz w:val="24"/>
                <w:szCs w:val="24"/>
              </w:rPr>
              <w:t xml:space="preserve">. Функции </w:t>
            </w:r>
            <w:r w:rsidR="00913B60" w:rsidRPr="00293284">
              <w:rPr>
                <w:sz w:val="24"/>
                <w:szCs w:val="24"/>
                <w:lang w:val="en-US"/>
              </w:rPr>
              <w:t>Excel</w:t>
            </w:r>
            <w:r w:rsidR="00913B60" w:rsidRPr="00293284">
              <w:rPr>
                <w:sz w:val="24"/>
                <w:szCs w:val="24"/>
              </w:rPr>
              <w:t xml:space="preserve"> как инструменты анализа данных. Графики в </w:t>
            </w:r>
            <w:r w:rsidR="00913B60" w:rsidRPr="00293284">
              <w:rPr>
                <w:sz w:val="24"/>
                <w:szCs w:val="24"/>
                <w:lang w:val="en-US"/>
              </w:rPr>
              <w:t>Excel</w:t>
            </w:r>
            <w:r w:rsidR="00913B60" w:rsidRPr="00293284">
              <w:rPr>
                <w:sz w:val="24"/>
                <w:szCs w:val="24"/>
              </w:rPr>
              <w:t xml:space="preserve">. Горячие клавиши </w:t>
            </w:r>
            <w:r w:rsidR="00913B60" w:rsidRPr="00293284">
              <w:rPr>
                <w:sz w:val="24"/>
                <w:szCs w:val="24"/>
                <w:lang w:val="en-US"/>
              </w:rPr>
              <w:t>Excel</w:t>
            </w:r>
            <w:r w:rsidR="00913B60" w:rsidRPr="00293284">
              <w:rPr>
                <w:sz w:val="24"/>
                <w:szCs w:val="24"/>
              </w:rPr>
              <w:t>. Работа с форматированными таблицами. Условное форматирование данных.</w:t>
            </w:r>
          </w:p>
          <w:p w14:paraId="342F7E92" w14:textId="77777777" w:rsidR="00913B60" w:rsidRPr="00293284" w:rsidRDefault="00913B60" w:rsidP="00293284">
            <w:pPr>
              <w:spacing w:line="240" w:lineRule="auto"/>
              <w:rPr>
                <w:sz w:val="24"/>
                <w:szCs w:val="24"/>
              </w:rPr>
            </w:pP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как набор средств анализа данных и построения моделей бизнес-процессов. Компоненты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Примеры готовых отчётов, созданных с применением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w:t>
            </w:r>
          </w:p>
          <w:p w14:paraId="1D177677" w14:textId="77777777" w:rsidR="00913B60" w:rsidRPr="00293284" w:rsidRDefault="00913B60" w:rsidP="00293284">
            <w:pPr>
              <w:spacing w:line="240" w:lineRule="auto"/>
              <w:rPr>
                <w:sz w:val="24"/>
                <w:szCs w:val="24"/>
              </w:rPr>
            </w:pPr>
          </w:p>
          <w:p w14:paraId="28287B63" w14:textId="77777777" w:rsidR="00913B60" w:rsidRPr="00293284" w:rsidRDefault="00913B60" w:rsidP="00293284">
            <w:pPr>
              <w:spacing w:line="240" w:lineRule="auto"/>
              <w:ind w:firstLine="0"/>
              <w:rPr>
                <w:color w:val="FF0000"/>
                <w:sz w:val="24"/>
                <w:highlight w:val="yellow"/>
                <w:lang w:val="en-US"/>
              </w:rPr>
            </w:pPr>
            <w:r w:rsidRPr="00293284">
              <w:rPr>
                <w:i/>
                <w:sz w:val="24"/>
              </w:rPr>
              <w:t xml:space="preserve">Рекомендуемые источники: </w:t>
            </w:r>
            <w:r w:rsidRPr="00293284">
              <w:rPr>
                <w:i/>
                <w:sz w:val="24"/>
                <w:lang w:val="en-US"/>
              </w:rPr>
              <w:t>8.[</w:t>
            </w:r>
            <w:r w:rsidRPr="00293284">
              <w:rPr>
                <w:i/>
                <w:sz w:val="24"/>
              </w:rPr>
              <w:t>3,4,5</w:t>
            </w:r>
            <w:r w:rsidRPr="00293284">
              <w:rPr>
                <w:i/>
                <w:sz w:val="24"/>
                <w:lang w:val="en-US"/>
              </w:rPr>
              <w:t>]</w:t>
            </w:r>
          </w:p>
        </w:tc>
        <w:tc>
          <w:tcPr>
            <w:tcW w:w="2835" w:type="dxa"/>
          </w:tcPr>
          <w:p w14:paraId="34125BBC" w14:textId="4C5BF0DA"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работа на компьютере в среде </w:t>
            </w:r>
            <w:r w:rsidR="00C24156">
              <w:rPr>
                <w:sz w:val="24"/>
                <w:szCs w:val="24"/>
                <w:lang w:val="en-US"/>
              </w:rPr>
              <w:t>MS</w:t>
            </w:r>
            <w:r w:rsidR="00C24156" w:rsidRPr="00293284">
              <w:rPr>
                <w:sz w:val="24"/>
                <w:szCs w:val="24"/>
              </w:rPr>
              <w:t xml:space="preserve"> </w:t>
            </w:r>
            <w:r w:rsidRPr="00293284">
              <w:rPr>
                <w:sz w:val="24"/>
                <w:szCs w:val="24"/>
                <w:lang w:val="en-US"/>
              </w:rPr>
              <w:t>Excel</w:t>
            </w:r>
            <w:r w:rsidRPr="00293284">
              <w:rPr>
                <w:sz w:val="24"/>
                <w:szCs w:val="24"/>
              </w:rPr>
              <w:t xml:space="preserve"> и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Анализ ошибок и путей их устранения.</w:t>
            </w:r>
          </w:p>
          <w:p w14:paraId="3F55FBCF" w14:textId="77777777" w:rsidR="00913B60" w:rsidRPr="00293284" w:rsidRDefault="00913B60" w:rsidP="00293284">
            <w:pPr>
              <w:spacing w:line="240" w:lineRule="auto"/>
              <w:ind w:firstLine="0"/>
              <w:jc w:val="left"/>
              <w:rPr>
                <w:sz w:val="24"/>
                <w:szCs w:val="24"/>
              </w:rPr>
            </w:pPr>
            <w:r w:rsidRPr="00293284">
              <w:rPr>
                <w:sz w:val="24"/>
                <w:szCs w:val="24"/>
              </w:rPr>
              <w:t>Обсуждение полученных результатов</w:t>
            </w:r>
          </w:p>
        </w:tc>
      </w:tr>
      <w:tr w:rsidR="00913B60" w:rsidRPr="00264DA0" w14:paraId="7E0CFBE3" w14:textId="77777777" w:rsidTr="00B6390B">
        <w:trPr>
          <w:trHeight w:val="20"/>
        </w:trPr>
        <w:tc>
          <w:tcPr>
            <w:tcW w:w="1980" w:type="dxa"/>
          </w:tcPr>
          <w:p w14:paraId="792B2D4F" w14:textId="02DD6DC9" w:rsidR="00913B60" w:rsidRPr="00293284" w:rsidRDefault="00913B60" w:rsidP="00293284">
            <w:pPr>
              <w:tabs>
                <w:tab w:val="left" w:pos="1624"/>
              </w:tabs>
              <w:spacing w:line="240" w:lineRule="auto"/>
              <w:ind w:firstLine="37"/>
              <w:rPr>
                <w:sz w:val="24"/>
                <w:szCs w:val="24"/>
              </w:rPr>
            </w:pPr>
            <w:r w:rsidRPr="00293284">
              <w:rPr>
                <w:sz w:val="24"/>
                <w:szCs w:val="24"/>
              </w:rPr>
              <w:t xml:space="preserve">Сводные таблицы </w:t>
            </w:r>
            <w:r w:rsidR="00BF3FBC" w:rsidRPr="001D01EF">
              <w:rPr>
                <w:sz w:val="24"/>
                <w:szCs w:val="24"/>
                <w:lang w:val="en-US"/>
              </w:rPr>
              <w:t>MS</w:t>
            </w:r>
            <w:r w:rsidR="00BF3FBC" w:rsidRPr="001D01EF">
              <w:rPr>
                <w:sz w:val="24"/>
                <w:szCs w:val="24"/>
              </w:rPr>
              <w:t xml:space="preserve"> </w:t>
            </w:r>
            <w:r w:rsidRPr="00293284">
              <w:rPr>
                <w:sz w:val="24"/>
                <w:szCs w:val="24"/>
                <w:lang w:val="en-US"/>
              </w:rPr>
              <w:t>Excel</w:t>
            </w:r>
            <w:r w:rsidRPr="00293284">
              <w:rPr>
                <w:sz w:val="24"/>
                <w:szCs w:val="24"/>
              </w:rPr>
              <w:t xml:space="preserve"> и их применение для работы с данными в логистике.</w:t>
            </w:r>
          </w:p>
          <w:p w14:paraId="087618C1" w14:textId="77777777" w:rsidR="00913B60" w:rsidRPr="00293284" w:rsidRDefault="00913B60" w:rsidP="00293284">
            <w:pPr>
              <w:spacing w:line="240" w:lineRule="auto"/>
              <w:ind w:firstLine="0"/>
              <w:jc w:val="left"/>
              <w:rPr>
                <w:color w:val="000000"/>
                <w:sz w:val="24"/>
                <w:szCs w:val="24"/>
              </w:rPr>
            </w:pPr>
          </w:p>
        </w:tc>
        <w:tc>
          <w:tcPr>
            <w:tcW w:w="5386" w:type="dxa"/>
          </w:tcPr>
          <w:p w14:paraId="35A04AB4" w14:textId="77777777" w:rsidR="00913B60" w:rsidRPr="00293284" w:rsidRDefault="00913B60" w:rsidP="00293284">
            <w:pPr>
              <w:tabs>
                <w:tab w:val="left" w:pos="1624"/>
              </w:tabs>
              <w:spacing w:line="240" w:lineRule="auto"/>
              <w:rPr>
                <w:sz w:val="24"/>
                <w:szCs w:val="24"/>
              </w:rPr>
            </w:pPr>
            <w:r w:rsidRPr="00293284">
              <w:rPr>
                <w:sz w:val="24"/>
                <w:szCs w:val="24"/>
              </w:rPr>
              <w:t>Простейшие сводные таблицы (на примере файла данных о складских запасах). Группировка и фильтрация данных в сводных таблицах. Сводные диаграммы и другие средства визуализации.</w:t>
            </w:r>
          </w:p>
          <w:p w14:paraId="54F0966B" w14:textId="77777777" w:rsidR="00CD7B03" w:rsidRDefault="00CD7B03" w:rsidP="00293284">
            <w:pPr>
              <w:tabs>
                <w:tab w:val="left" w:pos="316"/>
              </w:tabs>
              <w:spacing w:line="240" w:lineRule="auto"/>
              <w:ind w:left="-29" w:firstLine="0"/>
              <w:rPr>
                <w:i/>
                <w:sz w:val="24"/>
              </w:rPr>
            </w:pPr>
          </w:p>
          <w:p w14:paraId="06BDA83E" w14:textId="5192A3F7" w:rsidR="00913B60" w:rsidRPr="00293284" w:rsidRDefault="00240092" w:rsidP="00293284">
            <w:pPr>
              <w:tabs>
                <w:tab w:val="left" w:pos="316"/>
              </w:tabs>
              <w:spacing w:line="240" w:lineRule="auto"/>
              <w:ind w:left="-29" w:firstLine="0"/>
              <w:rPr>
                <w:i/>
                <w:strike/>
                <w:sz w:val="24"/>
              </w:rPr>
            </w:pPr>
            <w:r>
              <w:rPr>
                <w:i/>
                <w:sz w:val="24"/>
              </w:rPr>
              <w:t>Рекомендуемые источники</w:t>
            </w:r>
            <w:r w:rsidR="00913B60" w:rsidRPr="00293284">
              <w:rPr>
                <w:i/>
                <w:sz w:val="24"/>
              </w:rPr>
              <w:t xml:space="preserve">: </w:t>
            </w:r>
            <w:r w:rsidR="00913B60" w:rsidRPr="00293284">
              <w:rPr>
                <w:i/>
                <w:sz w:val="24"/>
                <w:lang w:val="en-US"/>
              </w:rPr>
              <w:t xml:space="preserve">8.[5] </w:t>
            </w:r>
          </w:p>
        </w:tc>
        <w:tc>
          <w:tcPr>
            <w:tcW w:w="2835" w:type="dxa"/>
          </w:tcPr>
          <w:p w14:paraId="34EC06AD" w14:textId="77777777"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работа на компьютере в среде </w:t>
            </w:r>
            <w:r w:rsidRPr="00293284">
              <w:rPr>
                <w:sz w:val="24"/>
                <w:szCs w:val="24"/>
                <w:lang w:val="en-US"/>
              </w:rPr>
              <w:t>Excel</w:t>
            </w:r>
            <w:r w:rsidRPr="00293284">
              <w:rPr>
                <w:sz w:val="24"/>
                <w:szCs w:val="24"/>
              </w:rPr>
              <w:t>. Анализ ошибок и путей их устранения.</w:t>
            </w:r>
          </w:p>
          <w:p w14:paraId="5DC8DE82" w14:textId="77777777" w:rsidR="00913B60" w:rsidRPr="00293284" w:rsidRDefault="00913B60" w:rsidP="00293284">
            <w:pPr>
              <w:spacing w:line="240" w:lineRule="auto"/>
              <w:ind w:firstLine="0"/>
              <w:jc w:val="left"/>
              <w:rPr>
                <w:sz w:val="24"/>
                <w:szCs w:val="24"/>
              </w:rPr>
            </w:pPr>
            <w:r w:rsidRPr="00293284">
              <w:rPr>
                <w:sz w:val="24"/>
                <w:szCs w:val="24"/>
              </w:rPr>
              <w:t>Обсуждение полученных результатов.</w:t>
            </w:r>
          </w:p>
        </w:tc>
      </w:tr>
      <w:tr w:rsidR="00913B60" w:rsidRPr="00264DA0" w14:paraId="639375D3" w14:textId="77777777" w:rsidTr="00B6390B">
        <w:trPr>
          <w:trHeight w:val="20"/>
        </w:trPr>
        <w:tc>
          <w:tcPr>
            <w:tcW w:w="1980" w:type="dxa"/>
          </w:tcPr>
          <w:p w14:paraId="53282B6D" w14:textId="77777777" w:rsidR="00913B60" w:rsidRPr="00293284" w:rsidRDefault="00913B60" w:rsidP="00293284">
            <w:pPr>
              <w:spacing w:line="240" w:lineRule="auto"/>
              <w:ind w:firstLine="37"/>
              <w:rPr>
                <w:sz w:val="24"/>
                <w:szCs w:val="24"/>
              </w:rPr>
            </w:pPr>
            <w:r w:rsidRPr="00293284">
              <w:rPr>
                <w:sz w:val="24"/>
                <w:szCs w:val="24"/>
              </w:rPr>
              <w:t xml:space="preserve">Работа с редактором отчётов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w:t>
            </w:r>
          </w:p>
          <w:p w14:paraId="4716C718" w14:textId="77777777" w:rsidR="00913B60" w:rsidRPr="00293284" w:rsidRDefault="00913B60" w:rsidP="00293284">
            <w:pPr>
              <w:spacing w:line="240" w:lineRule="auto"/>
              <w:ind w:firstLine="0"/>
              <w:jc w:val="left"/>
              <w:rPr>
                <w:color w:val="000000"/>
                <w:sz w:val="24"/>
                <w:szCs w:val="24"/>
              </w:rPr>
            </w:pPr>
          </w:p>
        </w:tc>
        <w:tc>
          <w:tcPr>
            <w:tcW w:w="5386" w:type="dxa"/>
          </w:tcPr>
          <w:p w14:paraId="6056851D" w14:textId="77777777" w:rsidR="00C84461" w:rsidRPr="00293284" w:rsidRDefault="00913B60" w:rsidP="00C84461">
            <w:pPr>
              <w:spacing w:line="240" w:lineRule="auto"/>
              <w:rPr>
                <w:sz w:val="24"/>
                <w:szCs w:val="24"/>
              </w:rPr>
            </w:pPr>
            <w:r w:rsidRPr="00293284">
              <w:rPr>
                <w:sz w:val="24"/>
                <w:szCs w:val="24"/>
              </w:rPr>
              <w:t xml:space="preserve">Разделы редактора отчётов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Панель навигации. Холст отчётов и его основные элементы. Панель «Фильтры». Область визуализаций. Категории панели и их связь с типом диаграммы. Форматирование визуальных элементов. Панель «Поля». Разработка отчёта на основе данных предварительно сформированного файла </w:t>
            </w:r>
            <w:r w:rsidR="00C24156">
              <w:rPr>
                <w:sz w:val="24"/>
                <w:szCs w:val="24"/>
                <w:lang w:val="en-US"/>
              </w:rPr>
              <w:t>MS</w:t>
            </w:r>
            <w:r w:rsidRPr="00293284">
              <w:rPr>
                <w:sz w:val="24"/>
                <w:szCs w:val="24"/>
              </w:rPr>
              <w:t xml:space="preserve"> </w:t>
            </w:r>
            <w:r w:rsidRPr="00293284">
              <w:rPr>
                <w:sz w:val="24"/>
                <w:szCs w:val="24"/>
                <w:lang w:val="en-US"/>
              </w:rPr>
              <w:t>Excel</w:t>
            </w:r>
            <w:r w:rsidRPr="00293284">
              <w:rPr>
                <w:sz w:val="24"/>
                <w:szCs w:val="24"/>
              </w:rPr>
              <w:t>. Открытие общего доступа к рабочей области.</w:t>
            </w:r>
            <w:r w:rsidR="00C84461" w:rsidRPr="00C84461">
              <w:rPr>
                <w:sz w:val="24"/>
                <w:szCs w:val="24"/>
              </w:rPr>
              <w:t xml:space="preserve"> </w:t>
            </w:r>
            <w:r w:rsidR="00C84461" w:rsidRPr="00293284">
              <w:rPr>
                <w:sz w:val="24"/>
                <w:szCs w:val="24"/>
              </w:rPr>
              <w:t>Создание отчёта. Добавление элементов в отчёт. Просмотр отчёта. Создание подписки на отчёт.</w:t>
            </w:r>
          </w:p>
          <w:p w14:paraId="2E000FEB" w14:textId="77777777" w:rsidR="00913B60" w:rsidRPr="00C24156" w:rsidRDefault="00913B60" w:rsidP="00293284">
            <w:pPr>
              <w:tabs>
                <w:tab w:val="left" w:pos="316"/>
              </w:tabs>
              <w:spacing w:line="240" w:lineRule="auto"/>
              <w:ind w:left="-29" w:firstLine="0"/>
              <w:rPr>
                <w:strike/>
                <w:sz w:val="24"/>
              </w:rPr>
            </w:pPr>
            <w:r w:rsidRPr="00293284">
              <w:rPr>
                <w:i/>
                <w:sz w:val="24"/>
              </w:rPr>
              <w:t xml:space="preserve">Рекомендуемые источники: </w:t>
            </w:r>
            <w:r w:rsidRPr="00C24156">
              <w:rPr>
                <w:i/>
                <w:sz w:val="24"/>
              </w:rPr>
              <w:t>8.[</w:t>
            </w:r>
            <w:r w:rsidRPr="00293284">
              <w:rPr>
                <w:i/>
                <w:sz w:val="24"/>
              </w:rPr>
              <w:t>3,4,5</w:t>
            </w:r>
            <w:r w:rsidRPr="00C24156">
              <w:rPr>
                <w:i/>
                <w:sz w:val="24"/>
              </w:rPr>
              <w:t>]</w:t>
            </w:r>
          </w:p>
        </w:tc>
        <w:tc>
          <w:tcPr>
            <w:tcW w:w="2835" w:type="dxa"/>
          </w:tcPr>
          <w:p w14:paraId="536F761F" w14:textId="4120929C"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работа на компьютере в среде </w:t>
            </w:r>
            <w:r w:rsidR="00C24156">
              <w:rPr>
                <w:sz w:val="24"/>
                <w:szCs w:val="24"/>
                <w:lang w:val="en-US"/>
              </w:rPr>
              <w:t>MS</w:t>
            </w:r>
            <w:r w:rsidR="00C24156" w:rsidRPr="00293284">
              <w:rPr>
                <w:sz w:val="24"/>
                <w:szCs w:val="24"/>
              </w:rPr>
              <w:t xml:space="preserve"> </w:t>
            </w:r>
            <w:r w:rsidRPr="00293284">
              <w:rPr>
                <w:sz w:val="24"/>
                <w:szCs w:val="24"/>
                <w:lang w:val="en-US"/>
              </w:rPr>
              <w:t>Excel</w:t>
            </w:r>
            <w:r w:rsidRPr="00293284">
              <w:rPr>
                <w:sz w:val="24"/>
                <w:szCs w:val="24"/>
              </w:rPr>
              <w:t xml:space="preserve"> и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Анализ ошибок и путей их устранения.</w:t>
            </w:r>
          </w:p>
          <w:p w14:paraId="76137599" w14:textId="003A439A" w:rsidR="00913B60" w:rsidRPr="00C84461" w:rsidRDefault="00913B60" w:rsidP="00293284">
            <w:pPr>
              <w:spacing w:line="240" w:lineRule="auto"/>
              <w:ind w:firstLine="0"/>
              <w:jc w:val="left"/>
              <w:rPr>
                <w:sz w:val="24"/>
                <w:szCs w:val="24"/>
              </w:rPr>
            </w:pPr>
            <w:r w:rsidRPr="00293284">
              <w:rPr>
                <w:sz w:val="24"/>
                <w:szCs w:val="24"/>
              </w:rPr>
              <w:t>Обсуждение полученных результатов</w:t>
            </w:r>
            <w:r w:rsidR="00C84461" w:rsidRPr="00C84461">
              <w:rPr>
                <w:sz w:val="24"/>
                <w:szCs w:val="24"/>
              </w:rPr>
              <w:t xml:space="preserve">. </w:t>
            </w:r>
            <w:r w:rsidR="00C84461" w:rsidRPr="00293284">
              <w:rPr>
                <w:sz w:val="24"/>
                <w:szCs w:val="24"/>
              </w:rPr>
              <w:t>Интерактивная форма. Групповой анализ качества отчётов.</w:t>
            </w:r>
          </w:p>
        </w:tc>
      </w:tr>
      <w:tr w:rsidR="00913B60" w:rsidRPr="00264DA0" w14:paraId="11EAEE20" w14:textId="77777777" w:rsidTr="00B6390B">
        <w:trPr>
          <w:trHeight w:val="20"/>
        </w:trPr>
        <w:tc>
          <w:tcPr>
            <w:tcW w:w="1980" w:type="dxa"/>
          </w:tcPr>
          <w:p w14:paraId="2B1C1A9C" w14:textId="7CA4874A" w:rsidR="00913B60" w:rsidRPr="00293284" w:rsidRDefault="00913B60" w:rsidP="00BF3FBC">
            <w:pPr>
              <w:spacing w:line="240" w:lineRule="auto"/>
              <w:ind w:firstLine="0"/>
              <w:rPr>
                <w:sz w:val="24"/>
                <w:szCs w:val="24"/>
              </w:rPr>
            </w:pPr>
            <w:r w:rsidRPr="00293284">
              <w:rPr>
                <w:sz w:val="24"/>
                <w:szCs w:val="24"/>
              </w:rPr>
              <w:t xml:space="preserve">Модели управления складскими запасами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w:t>
            </w:r>
          </w:p>
          <w:p w14:paraId="7035AF48" w14:textId="77777777" w:rsidR="00913B60" w:rsidRPr="00293284" w:rsidRDefault="00913B60" w:rsidP="00293284">
            <w:pPr>
              <w:spacing w:line="240" w:lineRule="auto"/>
              <w:ind w:firstLine="0"/>
              <w:jc w:val="left"/>
              <w:rPr>
                <w:iCs/>
                <w:sz w:val="24"/>
                <w:szCs w:val="24"/>
              </w:rPr>
            </w:pPr>
          </w:p>
        </w:tc>
        <w:tc>
          <w:tcPr>
            <w:tcW w:w="5386" w:type="dxa"/>
          </w:tcPr>
          <w:p w14:paraId="56924A7A" w14:textId="5DCCCC09" w:rsidR="00913B60" w:rsidRPr="00293284" w:rsidRDefault="00913B60" w:rsidP="00293284">
            <w:pPr>
              <w:spacing w:line="240" w:lineRule="auto"/>
              <w:rPr>
                <w:sz w:val="24"/>
                <w:szCs w:val="24"/>
              </w:rPr>
            </w:pPr>
            <w:r w:rsidRPr="00293284">
              <w:rPr>
                <w:sz w:val="24"/>
                <w:szCs w:val="24"/>
              </w:rPr>
              <w:t xml:space="preserve">Реализация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АВС-анализа запасов. Сортировка складских товаров по различным признакам. Выбор наиболее подходящего критерия классификации. Построение Диаграммы Парето. Обсуждение итогов анализа.</w:t>
            </w:r>
          </w:p>
          <w:p w14:paraId="454004C2" w14:textId="78CE0E7C" w:rsidR="00913B60" w:rsidRPr="00293284" w:rsidRDefault="00913B60" w:rsidP="00293284">
            <w:pPr>
              <w:spacing w:line="240" w:lineRule="auto"/>
              <w:rPr>
                <w:sz w:val="24"/>
                <w:szCs w:val="24"/>
              </w:rPr>
            </w:pPr>
            <w:r w:rsidRPr="00293284">
              <w:rPr>
                <w:sz w:val="24"/>
                <w:szCs w:val="24"/>
              </w:rPr>
              <w:t xml:space="preserve">Реализация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w:t>
            </w:r>
            <w:r w:rsidRPr="00293284">
              <w:rPr>
                <w:sz w:val="24"/>
                <w:szCs w:val="24"/>
                <w:lang w:val="en-US"/>
              </w:rPr>
              <w:t>XYZ</w:t>
            </w:r>
            <w:r w:rsidRPr="00293284">
              <w:rPr>
                <w:sz w:val="24"/>
                <w:szCs w:val="24"/>
              </w:rPr>
              <w:t xml:space="preserve">-анализа запасов. Вариация движения запасов. Классификация запасов по степени вариации. Совмещение результатов АВС и </w:t>
            </w:r>
            <w:r w:rsidRPr="00293284">
              <w:rPr>
                <w:sz w:val="24"/>
                <w:szCs w:val="24"/>
                <w:lang w:val="en-US"/>
              </w:rPr>
              <w:t>XYZ</w:t>
            </w:r>
            <w:r w:rsidRPr="00293284">
              <w:rPr>
                <w:sz w:val="24"/>
                <w:szCs w:val="24"/>
              </w:rPr>
              <w:t xml:space="preserve"> анализа.</w:t>
            </w:r>
          </w:p>
          <w:p w14:paraId="5C9270F2" w14:textId="77777777" w:rsidR="00C84461" w:rsidRPr="00293284" w:rsidRDefault="00C84461" w:rsidP="00C84461">
            <w:pPr>
              <w:spacing w:line="240" w:lineRule="auto"/>
              <w:rPr>
                <w:sz w:val="24"/>
                <w:szCs w:val="24"/>
              </w:rPr>
            </w:pPr>
            <w:r w:rsidRPr="00293284">
              <w:rPr>
                <w:sz w:val="24"/>
                <w:szCs w:val="24"/>
              </w:rPr>
              <w:t xml:space="preserve">Реализация методов математического программирования в </w:t>
            </w:r>
            <w:r>
              <w:rPr>
                <w:sz w:val="24"/>
                <w:szCs w:val="24"/>
                <w:lang w:val="en-US"/>
              </w:rPr>
              <w:t>MS</w:t>
            </w:r>
            <w:r w:rsidRPr="00293284">
              <w:rPr>
                <w:sz w:val="24"/>
                <w:szCs w:val="24"/>
              </w:rPr>
              <w:t xml:space="preserve"> </w:t>
            </w:r>
            <w:r w:rsidRPr="00293284">
              <w:rPr>
                <w:sz w:val="24"/>
                <w:szCs w:val="24"/>
                <w:lang w:val="en-US"/>
              </w:rPr>
              <w:t>Excel</w:t>
            </w:r>
            <w:r w:rsidRPr="00293284">
              <w:rPr>
                <w:sz w:val="24"/>
                <w:szCs w:val="24"/>
              </w:rPr>
              <w:t xml:space="preserve"> (надстройка Поиск решений). Анализ полученного оптимального плана.</w:t>
            </w:r>
          </w:p>
          <w:p w14:paraId="7903CC7A" w14:textId="77777777" w:rsidR="00C84461" w:rsidRPr="00293284" w:rsidRDefault="00C84461" w:rsidP="00C84461">
            <w:pPr>
              <w:spacing w:line="240" w:lineRule="auto"/>
              <w:rPr>
                <w:sz w:val="24"/>
                <w:szCs w:val="24"/>
              </w:rPr>
            </w:pPr>
            <w:r w:rsidRPr="00293284">
              <w:rPr>
                <w:sz w:val="24"/>
                <w:szCs w:val="24"/>
              </w:rPr>
              <w:t>Задача об оптимально размере закупаемой партии. Задача о рюкзаке. Задача коммивояжера. Транспортная задача.</w:t>
            </w:r>
          </w:p>
          <w:p w14:paraId="51F46531" w14:textId="77777777" w:rsidR="00913B60" w:rsidRPr="00293284" w:rsidRDefault="00913B60" w:rsidP="00293284">
            <w:pPr>
              <w:spacing w:line="240" w:lineRule="auto"/>
              <w:ind w:firstLine="0"/>
              <w:rPr>
                <w:strike/>
                <w:sz w:val="24"/>
                <w:szCs w:val="24"/>
                <w:highlight w:val="yellow"/>
              </w:rPr>
            </w:pPr>
            <w:r w:rsidRPr="00293284">
              <w:rPr>
                <w:i/>
                <w:sz w:val="24"/>
              </w:rPr>
              <w:lastRenderedPageBreak/>
              <w:t xml:space="preserve">Рекомендуемые источники: </w:t>
            </w:r>
            <w:r w:rsidRPr="00293284">
              <w:rPr>
                <w:i/>
                <w:sz w:val="24"/>
                <w:lang w:val="en-US"/>
              </w:rPr>
              <w:t>8.[</w:t>
            </w:r>
            <w:r w:rsidR="003C40BE">
              <w:rPr>
                <w:i/>
                <w:sz w:val="24"/>
              </w:rPr>
              <w:t>5</w:t>
            </w:r>
            <w:r w:rsidRPr="00293284">
              <w:rPr>
                <w:i/>
                <w:sz w:val="24"/>
                <w:lang w:val="en-US"/>
              </w:rPr>
              <w:t>]</w:t>
            </w:r>
          </w:p>
        </w:tc>
        <w:tc>
          <w:tcPr>
            <w:tcW w:w="2835" w:type="dxa"/>
          </w:tcPr>
          <w:p w14:paraId="27DADA06" w14:textId="5BD38DEB" w:rsidR="00913B60" w:rsidRPr="00293284" w:rsidRDefault="00913B60" w:rsidP="00293284">
            <w:pPr>
              <w:spacing w:line="240" w:lineRule="auto"/>
              <w:ind w:firstLine="0"/>
              <w:jc w:val="left"/>
              <w:rPr>
                <w:sz w:val="24"/>
                <w:szCs w:val="24"/>
                <w:highlight w:val="yellow"/>
              </w:rPr>
            </w:pPr>
            <w:r w:rsidRPr="00293284">
              <w:rPr>
                <w:sz w:val="24"/>
                <w:szCs w:val="24"/>
              </w:rPr>
              <w:lastRenderedPageBreak/>
              <w:t xml:space="preserve">Интерактивная форма. Освоение методов анализа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Демонстрация отчётов. Обсуждение и дискуссия. </w:t>
            </w:r>
          </w:p>
        </w:tc>
      </w:tr>
      <w:tr w:rsidR="00913B60" w:rsidRPr="00264DA0" w14:paraId="0AC7EB9E" w14:textId="77777777" w:rsidTr="00B6390B">
        <w:trPr>
          <w:trHeight w:val="20"/>
        </w:trPr>
        <w:tc>
          <w:tcPr>
            <w:tcW w:w="1980" w:type="dxa"/>
          </w:tcPr>
          <w:p w14:paraId="034B86BC" w14:textId="77777777" w:rsidR="00913B60" w:rsidRPr="00293284" w:rsidRDefault="00913B60" w:rsidP="00BF3FBC">
            <w:pPr>
              <w:spacing w:line="240" w:lineRule="auto"/>
              <w:ind w:firstLine="0"/>
              <w:rPr>
                <w:sz w:val="24"/>
                <w:szCs w:val="24"/>
              </w:rPr>
            </w:pPr>
            <w:r w:rsidRPr="00293284">
              <w:rPr>
                <w:sz w:val="24"/>
                <w:szCs w:val="24"/>
              </w:rPr>
              <w:t>Системы массового обслуживания в логистике.</w:t>
            </w:r>
          </w:p>
          <w:p w14:paraId="037C8456" w14:textId="77777777" w:rsidR="00913B60" w:rsidRPr="00293284" w:rsidRDefault="00913B60" w:rsidP="00293284">
            <w:pPr>
              <w:spacing w:line="240" w:lineRule="auto"/>
              <w:ind w:firstLine="37"/>
              <w:rPr>
                <w:sz w:val="24"/>
                <w:szCs w:val="24"/>
              </w:rPr>
            </w:pPr>
          </w:p>
        </w:tc>
        <w:tc>
          <w:tcPr>
            <w:tcW w:w="5386" w:type="dxa"/>
          </w:tcPr>
          <w:p w14:paraId="5AED86E6" w14:textId="77777777" w:rsidR="00913B60" w:rsidRPr="00293284" w:rsidRDefault="00913B60" w:rsidP="00293284">
            <w:pPr>
              <w:spacing w:line="240" w:lineRule="auto"/>
              <w:rPr>
                <w:sz w:val="24"/>
                <w:szCs w:val="24"/>
              </w:rPr>
            </w:pPr>
            <w:r w:rsidRPr="00293284">
              <w:rPr>
                <w:sz w:val="24"/>
                <w:szCs w:val="24"/>
              </w:rPr>
              <w:t xml:space="preserve">Модели массового обслуживания и их основные компоненты. Примеры формулировки задач массового обслуживания в логистике. </w:t>
            </w:r>
          </w:p>
          <w:p w14:paraId="3C735334" w14:textId="77777777" w:rsidR="00913B60" w:rsidRPr="00293284" w:rsidRDefault="00913B60" w:rsidP="00293284">
            <w:pPr>
              <w:spacing w:line="240" w:lineRule="auto"/>
              <w:ind w:firstLine="0"/>
              <w:rPr>
                <w:sz w:val="24"/>
              </w:rPr>
            </w:pPr>
            <w:r w:rsidRPr="00293284">
              <w:rPr>
                <w:i/>
                <w:sz w:val="24"/>
              </w:rPr>
              <w:t xml:space="preserve">Рекомендуемые источники: </w:t>
            </w:r>
            <w:r w:rsidRPr="00293284">
              <w:rPr>
                <w:i/>
                <w:sz w:val="24"/>
                <w:lang w:val="en-US"/>
              </w:rPr>
              <w:t>8.[</w:t>
            </w:r>
            <w:r w:rsidR="003C40BE">
              <w:rPr>
                <w:i/>
                <w:sz w:val="24"/>
              </w:rPr>
              <w:t>5</w:t>
            </w:r>
            <w:r w:rsidRPr="00293284">
              <w:rPr>
                <w:i/>
                <w:sz w:val="24"/>
                <w:lang w:val="en-US"/>
              </w:rPr>
              <w:t>]</w:t>
            </w:r>
          </w:p>
        </w:tc>
        <w:tc>
          <w:tcPr>
            <w:tcW w:w="2835" w:type="dxa"/>
          </w:tcPr>
          <w:p w14:paraId="2F4BD21A" w14:textId="7425C3D8"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Освоение методов анализа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Демонстрация отчётов. Обсуждение и дискуссия.</w:t>
            </w:r>
          </w:p>
        </w:tc>
      </w:tr>
      <w:tr w:rsidR="00913B60" w:rsidRPr="00264DA0" w14:paraId="5BBB0335" w14:textId="77777777" w:rsidTr="00B6390B">
        <w:trPr>
          <w:trHeight w:val="20"/>
        </w:trPr>
        <w:tc>
          <w:tcPr>
            <w:tcW w:w="1980" w:type="dxa"/>
          </w:tcPr>
          <w:p w14:paraId="32A6BA68" w14:textId="77777777" w:rsidR="00913B60" w:rsidRPr="00293284" w:rsidRDefault="00913B60" w:rsidP="00240092">
            <w:pPr>
              <w:spacing w:line="240" w:lineRule="auto"/>
              <w:ind w:firstLine="0"/>
              <w:rPr>
                <w:sz w:val="24"/>
                <w:szCs w:val="24"/>
              </w:rPr>
            </w:pPr>
            <w:r w:rsidRPr="00293284">
              <w:rPr>
                <w:sz w:val="24"/>
                <w:szCs w:val="24"/>
              </w:rPr>
              <w:t>Методы анализа и прогноза временных рядов в логистике</w:t>
            </w:r>
          </w:p>
        </w:tc>
        <w:tc>
          <w:tcPr>
            <w:tcW w:w="5386" w:type="dxa"/>
          </w:tcPr>
          <w:p w14:paraId="4149EF7D" w14:textId="792683C1" w:rsidR="00913B60" w:rsidRPr="00293284" w:rsidRDefault="00913B60" w:rsidP="00293284">
            <w:pPr>
              <w:tabs>
                <w:tab w:val="left" w:pos="1624"/>
              </w:tabs>
              <w:spacing w:line="240" w:lineRule="auto"/>
              <w:rPr>
                <w:sz w:val="24"/>
                <w:szCs w:val="24"/>
              </w:rPr>
            </w:pPr>
            <w:r w:rsidRPr="00293284">
              <w:rPr>
                <w:sz w:val="24"/>
                <w:szCs w:val="24"/>
              </w:rPr>
              <w:t xml:space="preserve">Графики динамических процессов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Добавление линии тренда в график. Моделирование монотонных и колебательных процессов в логистике. Функции группы </w:t>
            </w:r>
            <w:proofErr w:type="gramStart"/>
            <w:r w:rsidRPr="00293284">
              <w:rPr>
                <w:sz w:val="24"/>
                <w:szCs w:val="24"/>
              </w:rPr>
              <w:t>ПРЕДСКАЗ(</w:t>
            </w:r>
            <w:proofErr w:type="gramEnd"/>
            <w:r w:rsidRPr="00293284">
              <w:rPr>
                <w:sz w:val="24"/>
                <w:szCs w:val="24"/>
              </w:rPr>
              <w:t xml:space="preserve">). Функция </w:t>
            </w:r>
            <w:proofErr w:type="gramStart"/>
            <w:r w:rsidRPr="00293284">
              <w:rPr>
                <w:sz w:val="24"/>
                <w:szCs w:val="24"/>
              </w:rPr>
              <w:t>РОСТ(</w:t>
            </w:r>
            <w:proofErr w:type="gramEnd"/>
            <w:r w:rsidRPr="00293284">
              <w:rPr>
                <w:sz w:val="24"/>
                <w:szCs w:val="24"/>
              </w:rPr>
              <w:t xml:space="preserve">). Функции </w:t>
            </w:r>
            <w:proofErr w:type="gramStart"/>
            <w:r w:rsidRPr="00293284">
              <w:rPr>
                <w:sz w:val="24"/>
                <w:szCs w:val="24"/>
              </w:rPr>
              <w:t>ЛИНЕЙН(</w:t>
            </w:r>
            <w:proofErr w:type="gramEnd"/>
            <w:r w:rsidRPr="00293284">
              <w:rPr>
                <w:sz w:val="24"/>
                <w:szCs w:val="24"/>
              </w:rPr>
              <w:t xml:space="preserve">) и ЛГРФМПРИБЛ() для оценки параметров регрессионных моделей тренда. Функция </w:t>
            </w:r>
            <w:proofErr w:type="gramStart"/>
            <w:r w:rsidRPr="00293284">
              <w:rPr>
                <w:sz w:val="24"/>
                <w:szCs w:val="24"/>
              </w:rPr>
              <w:t>ТЕНДЕНЦИЯ(</w:t>
            </w:r>
            <w:proofErr w:type="gramEnd"/>
            <w:r w:rsidRPr="00293284">
              <w:rPr>
                <w:sz w:val="24"/>
                <w:szCs w:val="24"/>
              </w:rPr>
              <w:t>) и построение прогноза. Доверительный интервал прогноза.</w:t>
            </w:r>
          </w:p>
          <w:p w14:paraId="4E331C2C" w14:textId="77777777" w:rsidR="00913B60" w:rsidRPr="00293284" w:rsidRDefault="00913B60" w:rsidP="00293284">
            <w:pPr>
              <w:tabs>
                <w:tab w:val="left" w:pos="316"/>
              </w:tabs>
              <w:spacing w:line="240" w:lineRule="auto"/>
              <w:ind w:left="-29" w:firstLine="0"/>
              <w:rPr>
                <w:sz w:val="24"/>
              </w:rPr>
            </w:pPr>
            <w:r w:rsidRPr="00293284">
              <w:rPr>
                <w:i/>
                <w:sz w:val="24"/>
              </w:rPr>
              <w:t xml:space="preserve">Рекомендуемые источники: </w:t>
            </w:r>
            <w:r w:rsidRPr="007835FC">
              <w:rPr>
                <w:i/>
                <w:sz w:val="24"/>
              </w:rPr>
              <w:t>8.[</w:t>
            </w:r>
            <w:r w:rsidRPr="00293284">
              <w:rPr>
                <w:i/>
                <w:sz w:val="24"/>
              </w:rPr>
              <w:t>5</w:t>
            </w:r>
            <w:r w:rsidRPr="007835FC">
              <w:rPr>
                <w:i/>
                <w:sz w:val="24"/>
              </w:rPr>
              <w:t>]</w:t>
            </w:r>
          </w:p>
        </w:tc>
        <w:tc>
          <w:tcPr>
            <w:tcW w:w="2835" w:type="dxa"/>
          </w:tcPr>
          <w:p w14:paraId="19CCAAA4" w14:textId="110A3A28" w:rsidR="00913B60" w:rsidRPr="00293284" w:rsidRDefault="00913B60" w:rsidP="00293284">
            <w:pPr>
              <w:spacing w:line="240" w:lineRule="auto"/>
              <w:ind w:firstLine="0"/>
              <w:jc w:val="left"/>
              <w:rPr>
                <w:sz w:val="24"/>
                <w:szCs w:val="24"/>
              </w:rPr>
            </w:pPr>
            <w:r w:rsidRPr="00293284">
              <w:rPr>
                <w:sz w:val="24"/>
                <w:szCs w:val="24"/>
              </w:rPr>
              <w:t xml:space="preserve">Работа с реальными данными. Интерактивная форма. Освоение методов анализа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Демонстрация отчётов. Обсуждение и дискуссия. исправление ошибок.</w:t>
            </w:r>
          </w:p>
        </w:tc>
      </w:tr>
      <w:tr w:rsidR="00913B60" w:rsidRPr="00264DA0" w14:paraId="59DF4226" w14:textId="77777777" w:rsidTr="00B6390B">
        <w:trPr>
          <w:trHeight w:val="20"/>
        </w:trPr>
        <w:tc>
          <w:tcPr>
            <w:tcW w:w="1980" w:type="dxa"/>
          </w:tcPr>
          <w:p w14:paraId="3076F9D9" w14:textId="77777777" w:rsidR="00913B60" w:rsidRPr="00293284" w:rsidRDefault="00913B60" w:rsidP="00240092">
            <w:pPr>
              <w:spacing w:line="240" w:lineRule="auto"/>
              <w:ind w:firstLine="0"/>
              <w:rPr>
                <w:sz w:val="24"/>
                <w:szCs w:val="24"/>
              </w:rPr>
            </w:pPr>
            <w:r w:rsidRPr="00293284">
              <w:rPr>
                <w:sz w:val="24"/>
                <w:szCs w:val="24"/>
              </w:rPr>
              <w:t xml:space="preserve">Обработка данных с помощью функции </w:t>
            </w:r>
            <w:r w:rsidRPr="00293284">
              <w:rPr>
                <w:sz w:val="24"/>
                <w:szCs w:val="24"/>
                <w:lang w:val="en-US"/>
              </w:rPr>
              <w:t>Power</w:t>
            </w:r>
            <w:r w:rsidRPr="00293284">
              <w:rPr>
                <w:sz w:val="24"/>
                <w:szCs w:val="24"/>
              </w:rPr>
              <w:t xml:space="preserve"> </w:t>
            </w:r>
            <w:r w:rsidRPr="00293284">
              <w:rPr>
                <w:sz w:val="24"/>
                <w:szCs w:val="24"/>
                <w:lang w:val="en-US"/>
              </w:rPr>
              <w:t>Pivot</w:t>
            </w:r>
          </w:p>
        </w:tc>
        <w:tc>
          <w:tcPr>
            <w:tcW w:w="5386" w:type="dxa"/>
          </w:tcPr>
          <w:p w14:paraId="5F5BBB65" w14:textId="6A24CA6A" w:rsidR="00913B60" w:rsidRPr="00293284" w:rsidRDefault="00913B60" w:rsidP="00293284">
            <w:pPr>
              <w:tabs>
                <w:tab w:val="left" w:pos="1624"/>
              </w:tabs>
              <w:spacing w:line="240" w:lineRule="auto"/>
              <w:rPr>
                <w:sz w:val="24"/>
                <w:szCs w:val="24"/>
              </w:rPr>
            </w:pPr>
            <w:r w:rsidRPr="00293284">
              <w:rPr>
                <w:sz w:val="24"/>
                <w:szCs w:val="24"/>
              </w:rPr>
              <w:t xml:space="preserve">Активизация надстройки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Преимущества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в различных версиях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Различия между сводными таблицами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и</w:t>
            </w:r>
            <w:r w:rsidR="00864A7A" w:rsidRPr="00206ED8">
              <w:rPr>
                <w:sz w:val="24"/>
                <w:szCs w:val="24"/>
              </w:rPr>
              <w:t xml:space="preserve"> </w:t>
            </w:r>
            <w:r w:rsidR="00864A7A">
              <w:rPr>
                <w:sz w:val="24"/>
                <w:szCs w:val="24"/>
                <w:lang w:val="en-US"/>
              </w:rPr>
              <w:t>MS</w:t>
            </w:r>
            <w:r w:rsidRPr="00293284">
              <w:rPr>
                <w:sz w:val="24"/>
                <w:szCs w:val="24"/>
              </w:rPr>
              <w:t xml:space="preserve"> </w:t>
            </w:r>
            <w:r w:rsidRPr="00293284">
              <w:rPr>
                <w:sz w:val="24"/>
                <w:szCs w:val="24"/>
                <w:lang w:val="en-US"/>
              </w:rPr>
              <w:t>Excel</w:t>
            </w:r>
            <w:r w:rsidRPr="00293284">
              <w:rPr>
                <w:sz w:val="24"/>
                <w:szCs w:val="24"/>
              </w:rPr>
              <w:t>.</w:t>
            </w:r>
          </w:p>
          <w:p w14:paraId="5D30E90E" w14:textId="77777777" w:rsidR="00913B60" w:rsidRPr="00293284" w:rsidRDefault="00913B60" w:rsidP="00293284">
            <w:pPr>
              <w:tabs>
                <w:tab w:val="left" w:pos="1624"/>
              </w:tabs>
              <w:spacing w:line="240" w:lineRule="auto"/>
              <w:rPr>
                <w:sz w:val="24"/>
                <w:szCs w:val="24"/>
              </w:rPr>
            </w:pPr>
            <w:r w:rsidRPr="00293284">
              <w:rPr>
                <w:sz w:val="24"/>
                <w:szCs w:val="24"/>
              </w:rPr>
              <w:t>Объединение нескольких таблиц. Создание новой сводной таблицы на основе существующей модели данных.</w:t>
            </w:r>
          </w:p>
          <w:p w14:paraId="3869B659" w14:textId="77777777" w:rsidR="00913B60" w:rsidRPr="00293284" w:rsidRDefault="00913B60" w:rsidP="00293284">
            <w:pPr>
              <w:tabs>
                <w:tab w:val="left" w:pos="1624"/>
              </w:tabs>
              <w:spacing w:line="240" w:lineRule="auto"/>
              <w:rPr>
                <w:sz w:val="24"/>
                <w:szCs w:val="24"/>
              </w:rPr>
            </w:pPr>
            <w:r w:rsidRPr="00293284">
              <w:rPr>
                <w:sz w:val="24"/>
                <w:szCs w:val="24"/>
              </w:rPr>
              <w:t xml:space="preserve">Использование вычислений </w:t>
            </w:r>
            <w:r w:rsidRPr="00293284">
              <w:rPr>
                <w:sz w:val="24"/>
                <w:szCs w:val="24"/>
                <w:lang w:val="en-US"/>
              </w:rPr>
              <w:t>DAX</w:t>
            </w:r>
            <w:r w:rsidRPr="00293284">
              <w:rPr>
                <w:sz w:val="24"/>
                <w:szCs w:val="24"/>
              </w:rPr>
              <w:t>. Создание вычисляемого поля. Умные функции времени (все процедуры осуществляются на основании условных данных о складских запасах).</w:t>
            </w:r>
          </w:p>
          <w:p w14:paraId="7465BE90" w14:textId="77777777" w:rsidR="00913B60" w:rsidRPr="00293284" w:rsidRDefault="00913B60" w:rsidP="00293284">
            <w:pPr>
              <w:tabs>
                <w:tab w:val="left" w:pos="1624"/>
              </w:tabs>
              <w:spacing w:line="240" w:lineRule="auto"/>
              <w:ind w:firstLine="0"/>
              <w:rPr>
                <w:sz w:val="24"/>
              </w:rPr>
            </w:pPr>
            <w:r w:rsidRPr="00293284">
              <w:rPr>
                <w:i/>
                <w:sz w:val="24"/>
              </w:rPr>
              <w:t xml:space="preserve">Рекомендуемые источники: </w:t>
            </w:r>
            <w:r w:rsidRPr="00293284">
              <w:rPr>
                <w:i/>
                <w:sz w:val="24"/>
                <w:lang w:val="en-US"/>
              </w:rPr>
              <w:t>8.[3</w:t>
            </w:r>
            <w:r w:rsidRPr="00293284">
              <w:rPr>
                <w:i/>
                <w:sz w:val="24"/>
              </w:rPr>
              <w:t>,5</w:t>
            </w:r>
            <w:r w:rsidRPr="00293284">
              <w:rPr>
                <w:i/>
                <w:sz w:val="24"/>
                <w:lang w:val="en-US"/>
              </w:rPr>
              <w:t>]</w:t>
            </w:r>
          </w:p>
        </w:tc>
        <w:tc>
          <w:tcPr>
            <w:tcW w:w="2835" w:type="dxa"/>
          </w:tcPr>
          <w:p w14:paraId="7E4C8D8C" w14:textId="77777777"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Освоение функционала надстройки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Обсуждение и дискуссия. </w:t>
            </w:r>
          </w:p>
        </w:tc>
      </w:tr>
      <w:tr w:rsidR="00913B60" w:rsidRPr="00264DA0" w14:paraId="00307168" w14:textId="77777777" w:rsidTr="00B6390B">
        <w:trPr>
          <w:trHeight w:val="20"/>
        </w:trPr>
        <w:tc>
          <w:tcPr>
            <w:tcW w:w="1980" w:type="dxa"/>
          </w:tcPr>
          <w:p w14:paraId="64F9833E" w14:textId="77777777" w:rsidR="00913B60" w:rsidRPr="00293284" w:rsidRDefault="00913B60" w:rsidP="00240092">
            <w:pPr>
              <w:spacing w:line="240" w:lineRule="auto"/>
              <w:ind w:left="-12" w:firstLine="0"/>
              <w:rPr>
                <w:sz w:val="24"/>
                <w:szCs w:val="24"/>
              </w:rPr>
            </w:pPr>
            <w:r w:rsidRPr="00293284">
              <w:rPr>
                <w:sz w:val="24"/>
                <w:szCs w:val="24"/>
              </w:rPr>
              <w:t xml:space="preserve">Надстройка </w:t>
            </w:r>
            <w:r w:rsidRPr="00293284">
              <w:rPr>
                <w:sz w:val="24"/>
                <w:szCs w:val="24"/>
                <w:lang w:val="en-US"/>
              </w:rPr>
              <w:t>Power</w:t>
            </w:r>
            <w:r w:rsidRPr="00293284">
              <w:rPr>
                <w:sz w:val="24"/>
                <w:szCs w:val="24"/>
              </w:rPr>
              <w:t xml:space="preserve"> </w:t>
            </w:r>
            <w:r w:rsidRPr="00293284">
              <w:rPr>
                <w:sz w:val="24"/>
                <w:szCs w:val="24"/>
                <w:lang w:val="en-US"/>
              </w:rPr>
              <w:t>View</w:t>
            </w:r>
            <w:r w:rsidRPr="00293284">
              <w:rPr>
                <w:sz w:val="24"/>
                <w:szCs w:val="24"/>
              </w:rPr>
              <w:t xml:space="preserve"> и 3</w:t>
            </w:r>
            <w:r w:rsidRPr="00293284">
              <w:rPr>
                <w:sz w:val="24"/>
                <w:szCs w:val="24"/>
                <w:lang w:val="en-US"/>
              </w:rPr>
              <w:t>D</w:t>
            </w:r>
            <w:r w:rsidRPr="00293284">
              <w:rPr>
                <w:sz w:val="24"/>
                <w:szCs w:val="24"/>
              </w:rPr>
              <w:t>-карты</w:t>
            </w:r>
          </w:p>
        </w:tc>
        <w:tc>
          <w:tcPr>
            <w:tcW w:w="5386" w:type="dxa"/>
          </w:tcPr>
          <w:p w14:paraId="7BB70FEC" w14:textId="77777777" w:rsidR="00913B60" w:rsidRPr="00293284" w:rsidRDefault="00913B60" w:rsidP="00293284">
            <w:pPr>
              <w:tabs>
                <w:tab w:val="left" w:pos="1624"/>
              </w:tabs>
              <w:spacing w:line="240" w:lineRule="auto"/>
              <w:rPr>
                <w:sz w:val="24"/>
                <w:szCs w:val="24"/>
              </w:rPr>
            </w:pPr>
            <w:r w:rsidRPr="00293284">
              <w:rPr>
                <w:sz w:val="24"/>
                <w:szCs w:val="24"/>
              </w:rPr>
              <w:t xml:space="preserve">Подготовка данных для </w:t>
            </w:r>
            <w:r w:rsidRPr="00293284">
              <w:rPr>
                <w:sz w:val="24"/>
                <w:szCs w:val="24"/>
                <w:lang w:val="en-US"/>
              </w:rPr>
              <w:t>Power</w:t>
            </w:r>
            <w:r w:rsidRPr="00293284">
              <w:rPr>
                <w:sz w:val="24"/>
                <w:szCs w:val="24"/>
              </w:rPr>
              <w:t xml:space="preserve"> </w:t>
            </w:r>
            <w:r w:rsidRPr="00293284">
              <w:rPr>
                <w:sz w:val="24"/>
                <w:szCs w:val="24"/>
                <w:lang w:val="en-US"/>
              </w:rPr>
              <w:t>View</w:t>
            </w:r>
            <w:r w:rsidRPr="00293284">
              <w:rPr>
                <w:sz w:val="24"/>
                <w:szCs w:val="24"/>
              </w:rPr>
              <w:t xml:space="preserve">. Создание интерактивной панели. Преобразование таблиц в диаграммы. Создание иерархической структуры диаграммы. Добавление срезов. Фильтры. Создание копий диаграмм. Отображение данных на карте. Анимация точечных диаграмм. </w:t>
            </w:r>
          </w:p>
          <w:p w14:paraId="38EAB956" w14:textId="77777777" w:rsidR="00913B60" w:rsidRPr="00293284" w:rsidRDefault="00913B60" w:rsidP="00293284">
            <w:pPr>
              <w:tabs>
                <w:tab w:val="left" w:pos="1624"/>
              </w:tabs>
              <w:spacing w:line="240" w:lineRule="auto"/>
              <w:rPr>
                <w:sz w:val="24"/>
                <w:szCs w:val="24"/>
              </w:rPr>
            </w:pPr>
            <w:r w:rsidRPr="00293284">
              <w:rPr>
                <w:sz w:val="24"/>
                <w:szCs w:val="24"/>
              </w:rPr>
              <w:t>Анализ географических данных с использованием 3</w:t>
            </w:r>
            <w:r w:rsidRPr="00293284">
              <w:rPr>
                <w:sz w:val="24"/>
                <w:szCs w:val="24"/>
                <w:lang w:val="en-US"/>
              </w:rPr>
              <w:t>D</w:t>
            </w:r>
            <w:r w:rsidRPr="00293284">
              <w:rPr>
                <w:sz w:val="24"/>
                <w:szCs w:val="24"/>
              </w:rPr>
              <w:t>-карты. Подготовка данных Построение гистограмм на 3</w:t>
            </w:r>
            <w:r w:rsidRPr="00293284">
              <w:rPr>
                <w:sz w:val="24"/>
                <w:szCs w:val="24"/>
                <w:lang w:val="en-US"/>
              </w:rPr>
              <w:t>D</w:t>
            </w:r>
            <w:r w:rsidRPr="00293284">
              <w:rPr>
                <w:sz w:val="24"/>
                <w:szCs w:val="24"/>
              </w:rPr>
              <w:t>-картах. Навигация по карте. Анимация карты. Создание обзора.</w:t>
            </w:r>
          </w:p>
          <w:p w14:paraId="570869B3" w14:textId="77777777" w:rsidR="00864A7A" w:rsidRPr="00293284" w:rsidRDefault="00864A7A" w:rsidP="00864A7A">
            <w:pPr>
              <w:tabs>
                <w:tab w:val="left" w:pos="1624"/>
              </w:tabs>
              <w:spacing w:line="240" w:lineRule="auto"/>
              <w:rPr>
                <w:sz w:val="24"/>
                <w:szCs w:val="24"/>
              </w:rPr>
            </w:pPr>
            <w:r w:rsidRPr="00293284">
              <w:rPr>
                <w:sz w:val="24"/>
                <w:szCs w:val="24"/>
              </w:rPr>
              <w:t xml:space="preserve">(используются данные о международных </w:t>
            </w:r>
            <w:proofErr w:type="spellStart"/>
            <w:r w:rsidRPr="00293284">
              <w:rPr>
                <w:sz w:val="24"/>
                <w:szCs w:val="24"/>
              </w:rPr>
              <w:t>мультиноменклатурных</w:t>
            </w:r>
            <w:proofErr w:type="spellEnd"/>
            <w:r w:rsidRPr="00293284">
              <w:rPr>
                <w:sz w:val="24"/>
                <w:szCs w:val="24"/>
              </w:rPr>
              <w:t xml:space="preserve"> поставках за несколько лет).</w:t>
            </w:r>
          </w:p>
          <w:p w14:paraId="44DF7DC1" w14:textId="77777777" w:rsidR="00913B60" w:rsidRPr="00293284" w:rsidRDefault="00913B60" w:rsidP="00293284">
            <w:pPr>
              <w:tabs>
                <w:tab w:val="left" w:pos="316"/>
              </w:tabs>
              <w:spacing w:line="240" w:lineRule="auto"/>
              <w:ind w:left="-29" w:firstLine="0"/>
              <w:rPr>
                <w:sz w:val="24"/>
              </w:rPr>
            </w:pPr>
            <w:r w:rsidRPr="00293284">
              <w:rPr>
                <w:i/>
                <w:sz w:val="24"/>
              </w:rPr>
              <w:t xml:space="preserve">Рекомендуемые источники: </w:t>
            </w:r>
            <w:r w:rsidRPr="00293284">
              <w:rPr>
                <w:i/>
                <w:sz w:val="24"/>
                <w:lang w:val="en-US"/>
              </w:rPr>
              <w:t>8.[3</w:t>
            </w:r>
            <w:r w:rsidRPr="00293284">
              <w:rPr>
                <w:i/>
                <w:sz w:val="24"/>
              </w:rPr>
              <w:t>,5</w:t>
            </w:r>
            <w:r w:rsidRPr="00293284">
              <w:rPr>
                <w:i/>
                <w:sz w:val="24"/>
                <w:lang w:val="en-US"/>
              </w:rPr>
              <w:t>]</w:t>
            </w:r>
          </w:p>
        </w:tc>
        <w:tc>
          <w:tcPr>
            <w:tcW w:w="2835" w:type="dxa"/>
          </w:tcPr>
          <w:p w14:paraId="4CE8206A" w14:textId="77777777" w:rsidR="00913B60" w:rsidRPr="00293284" w:rsidRDefault="00913B60" w:rsidP="00293284">
            <w:pPr>
              <w:spacing w:line="240" w:lineRule="auto"/>
              <w:ind w:firstLine="0"/>
              <w:jc w:val="left"/>
              <w:rPr>
                <w:sz w:val="24"/>
                <w:szCs w:val="24"/>
              </w:rPr>
            </w:pPr>
            <w:r w:rsidRPr="00293284">
              <w:rPr>
                <w:sz w:val="24"/>
                <w:szCs w:val="24"/>
              </w:rPr>
              <w:t>Интерактивная форма. Построение 3</w:t>
            </w:r>
            <w:r w:rsidRPr="00293284">
              <w:rPr>
                <w:sz w:val="24"/>
                <w:szCs w:val="24"/>
                <w:lang w:val="en-US"/>
              </w:rPr>
              <w:t>D</w:t>
            </w:r>
            <w:r w:rsidRPr="00293284">
              <w:rPr>
                <w:sz w:val="24"/>
                <w:szCs w:val="24"/>
              </w:rPr>
              <w:t xml:space="preserve">-карт Обсуждение и дискуссия. </w:t>
            </w:r>
          </w:p>
        </w:tc>
      </w:tr>
    </w:tbl>
    <w:p w14:paraId="4BDE38C3" w14:textId="77777777" w:rsidR="00D16785" w:rsidRDefault="00D16785" w:rsidP="00D16785">
      <w:pPr>
        <w:ind w:firstLine="709"/>
      </w:pPr>
      <w:bookmarkStart w:id="22" w:name="_Toc262097658"/>
      <w:bookmarkStart w:id="23" w:name="_Toc5052147"/>
      <w:bookmarkStart w:id="24" w:name="_Toc23942863"/>
    </w:p>
    <w:p w14:paraId="14BD8DF3" w14:textId="29BFB50D" w:rsidR="00913B60" w:rsidRPr="00D16785" w:rsidRDefault="001A6FCB" w:rsidP="00240092">
      <w:pPr>
        <w:pStyle w:val="1"/>
        <w:tabs>
          <w:tab w:val="left" w:pos="1134"/>
        </w:tabs>
        <w:spacing w:before="0" w:after="0"/>
        <w:ind w:firstLine="709"/>
      </w:pPr>
      <w:r>
        <w:lastRenderedPageBreak/>
        <w:t xml:space="preserve">6. </w:t>
      </w:r>
      <w:r w:rsidR="00913B60" w:rsidRPr="00264DA0">
        <w:t xml:space="preserve">Перечень </w:t>
      </w:r>
      <w:bookmarkStart w:id="25" w:name="_Toc531341386"/>
      <w:bookmarkEnd w:id="22"/>
      <w:r w:rsidR="00913B60" w:rsidRPr="00264DA0">
        <w:t xml:space="preserve">учебно-методического обеспечения для самостоятельной работы </w:t>
      </w:r>
      <w:bookmarkEnd w:id="23"/>
      <w:bookmarkEnd w:id="25"/>
      <w:r w:rsidR="00913B60" w:rsidRPr="00D16785">
        <w:t>обучающихся по дисциплине</w:t>
      </w:r>
      <w:bookmarkEnd w:id="24"/>
    </w:p>
    <w:p w14:paraId="46FB5BB3" w14:textId="6DF2ED25" w:rsidR="00913B60" w:rsidRPr="00711194" w:rsidRDefault="00D16785" w:rsidP="00240092">
      <w:pPr>
        <w:pStyle w:val="2"/>
        <w:tabs>
          <w:tab w:val="left" w:pos="1134"/>
        </w:tabs>
        <w:ind w:firstLine="709"/>
        <w:rPr>
          <w:szCs w:val="28"/>
        </w:rPr>
      </w:pPr>
      <w:bookmarkStart w:id="26" w:name="_Toc5052148"/>
      <w:bookmarkStart w:id="27" w:name="_Toc23942864"/>
      <w:r w:rsidRPr="00D16785">
        <w:rPr>
          <w:szCs w:val="28"/>
        </w:rPr>
        <w:t xml:space="preserve">6.1 </w:t>
      </w:r>
      <w:r w:rsidR="00913B60" w:rsidRPr="00711194">
        <w:rPr>
          <w:szCs w:val="28"/>
        </w:rPr>
        <w:t>Перечень вопросов, отводимых на самостоятельное освоение дисциплины, формы внеаудиторной самостоятельной работы</w:t>
      </w:r>
      <w:bookmarkEnd w:id="26"/>
      <w:bookmarkEnd w:id="27"/>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3"/>
        <w:gridCol w:w="5102"/>
        <w:gridCol w:w="2835"/>
      </w:tblGrid>
      <w:tr w:rsidR="00913B60" w:rsidRPr="00B6390B" w14:paraId="39854F9E" w14:textId="77777777" w:rsidTr="00240092">
        <w:trPr>
          <w:tblHeader/>
        </w:trPr>
        <w:tc>
          <w:tcPr>
            <w:tcW w:w="1055" w:type="pct"/>
          </w:tcPr>
          <w:p w14:paraId="62FF1741" w14:textId="77777777" w:rsidR="006C645B" w:rsidRPr="00240092" w:rsidRDefault="00913B60" w:rsidP="00B6390B">
            <w:pPr>
              <w:keepNext/>
              <w:spacing w:line="240" w:lineRule="auto"/>
              <w:ind w:firstLine="0"/>
              <w:jc w:val="center"/>
              <w:rPr>
                <w:b/>
                <w:sz w:val="24"/>
                <w:szCs w:val="24"/>
              </w:rPr>
            </w:pPr>
            <w:r w:rsidRPr="00240092">
              <w:rPr>
                <w:b/>
                <w:sz w:val="24"/>
                <w:szCs w:val="24"/>
              </w:rPr>
              <w:t xml:space="preserve">Наименование тем </w:t>
            </w:r>
          </w:p>
          <w:p w14:paraId="51E81262" w14:textId="38279EAD" w:rsidR="00B9133E" w:rsidRPr="00240092" w:rsidRDefault="00913B60" w:rsidP="00B6390B">
            <w:pPr>
              <w:keepNext/>
              <w:spacing w:line="240" w:lineRule="auto"/>
              <w:ind w:firstLine="0"/>
              <w:jc w:val="center"/>
              <w:rPr>
                <w:b/>
                <w:sz w:val="24"/>
                <w:szCs w:val="24"/>
              </w:rPr>
            </w:pPr>
            <w:r w:rsidRPr="00240092">
              <w:rPr>
                <w:b/>
                <w:sz w:val="24"/>
                <w:szCs w:val="24"/>
              </w:rPr>
              <w:t xml:space="preserve">(разделов) </w:t>
            </w:r>
          </w:p>
          <w:p w14:paraId="33F9B340" w14:textId="62542A4F" w:rsidR="00913B60" w:rsidRPr="00240092" w:rsidRDefault="00913B60" w:rsidP="00B6390B">
            <w:pPr>
              <w:keepNext/>
              <w:spacing w:line="240" w:lineRule="auto"/>
              <w:ind w:firstLine="0"/>
              <w:jc w:val="center"/>
              <w:rPr>
                <w:sz w:val="24"/>
                <w:szCs w:val="24"/>
              </w:rPr>
            </w:pPr>
            <w:r w:rsidRPr="00240092">
              <w:rPr>
                <w:b/>
                <w:sz w:val="24"/>
                <w:szCs w:val="24"/>
              </w:rPr>
              <w:t>дисциплины</w:t>
            </w:r>
          </w:p>
        </w:tc>
        <w:tc>
          <w:tcPr>
            <w:tcW w:w="2536" w:type="pct"/>
          </w:tcPr>
          <w:p w14:paraId="0D5E7432" w14:textId="77777777" w:rsidR="00913B60" w:rsidRPr="00240092" w:rsidRDefault="00913B60" w:rsidP="00B6390B">
            <w:pPr>
              <w:keepNext/>
              <w:spacing w:line="240" w:lineRule="auto"/>
              <w:ind w:firstLine="0"/>
              <w:jc w:val="center"/>
              <w:rPr>
                <w:b/>
                <w:sz w:val="24"/>
                <w:szCs w:val="24"/>
              </w:rPr>
            </w:pPr>
            <w:r w:rsidRPr="00240092">
              <w:rPr>
                <w:b/>
                <w:sz w:val="24"/>
                <w:szCs w:val="24"/>
              </w:rPr>
              <w:t>Перечень вопросов, отводимых на самостоятельное освоение</w:t>
            </w:r>
          </w:p>
        </w:tc>
        <w:tc>
          <w:tcPr>
            <w:tcW w:w="1409" w:type="pct"/>
          </w:tcPr>
          <w:p w14:paraId="79BB47BF" w14:textId="77777777" w:rsidR="00240092" w:rsidRPr="00240092" w:rsidRDefault="00913B60" w:rsidP="00B6390B">
            <w:pPr>
              <w:keepNext/>
              <w:spacing w:line="240" w:lineRule="auto"/>
              <w:ind w:firstLine="0"/>
              <w:jc w:val="center"/>
              <w:rPr>
                <w:b/>
                <w:sz w:val="24"/>
                <w:szCs w:val="24"/>
              </w:rPr>
            </w:pPr>
            <w:r w:rsidRPr="00240092">
              <w:rPr>
                <w:b/>
                <w:sz w:val="24"/>
                <w:szCs w:val="24"/>
              </w:rPr>
              <w:t xml:space="preserve">Формы внеаудиторной </w:t>
            </w:r>
          </w:p>
          <w:p w14:paraId="3171B958" w14:textId="77777777" w:rsidR="00240092" w:rsidRDefault="00913B60" w:rsidP="00B6390B">
            <w:pPr>
              <w:keepNext/>
              <w:spacing w:line="240" w:lineRule="auto"/>
              <w:ind w:firstLine="0"/>
              <w:jc w:val="center"/>
              <w:rPr>
                <w:b/>
                <w:sz w:val="24"/>
                <w:szCs w:val="24"/>
              </w:rPr>
            </w:pPr>
            <w:r w:rsidRPr="00240092">
              <w:rPr>
                <w:b/>
                <w:sz w:val="24"/>
                <w:szCs w:val="24"/>
              </w:rPr>
              <w:t xml:space="preserve">самостоятельной </w:t>
            </w:r>
          </w:p>
          <w:p w14:paraId="7B9C62C0" w14:textId="0FE7248C" w:rsidR="00913B60" w:rsidRPr="00240092" w:rsidRDefault="00913B60" w:rsidP="00B6390B">
            <w:pPr>
              <w:keepNext/>
              <w:spacing w:line="240" w:lineRule="auto"/>
              <w:ind w:firstLine="0"/>
              <w:jc w:val="center"/>
              <w:rPr>
                <w:b/>
                <w:sz w:val="24"/>
                <w:szCs w:val="24"/>
              </w:rPr>
            </w:pPr>
            <w:r w:rsidRPr="00240092">
              <w:rPr>
                <w:b/>
                <w:sz w:val="24"/>
                <w:szCs w:val="24"/>
              </w:rPr>
              <w:t>работы</w:t>
            </w:r>
          </w:p>
        </w:tc>
      </w:tr>
      <w:tr w:rsidR="00913B60" w:rsidRPr="00B6390B" w14:paraId="1BB0D7AA" w14:textId="77777777" w:rsidTr="00240092">
        <w:tc>
          <w:tcPr>
            <w:tcW w:w="1055" w:type="pct"/>
          </w:tcPr>
          <w:p w14:paraId="4A4C4195" w14:textId="25EF5B54" w:rsidR="00913B60" w:rsidRPr="00240092" w:rsidRDefault="00913B60" w:rsidP="00CD7B03">
            <w:pPr>
              <w:spacing w:line="240" w:lineRule="auto"/>
              <w:ind w:firstLine="0"/>
              <w:jc w:val="left"/>
              <w:rPr>
                <w:color w:val="000000"/>
                <w:sz w:val="24"/>
                <w:szCs w:val="24"/>
              </w:rPr>
            </w:pPr>
            <w:r w:rsidRPr="00240092">
              <w:rPr>
                <w:sz w:val="24"/>
                <w:szCs w:val="24"/>
              </w:rPr>
              <w:t xml:space="preserve">Инструментарий </w:t>
            </w:r>
            <w:r w:rsidR="00B6390B" w:rsidRPr="00240092">
              <w:rPr>
                <w:sz w:val="24"/>
                <w:szCs w:val="24"/>
                <w:lang w:val="en-US"/>
              </w:rPr>
              <w:t>MS</w:t>
            </w:r>
            <w:r w:rsidRPr="00240092">
              <w:rPr>
                <w:sz w:val="24"/>
                <w:szCs w:val="24"/>
              </w:rPr>
              <w:t xml:space="preserve"> </w:t>
            </w:r>
            <w:r w:rsidRPr="00240092">
              <w:rPr>
                <w:sz w:val="24"/>
                <w:szCs w:val="24"/>
                <w:lang w:val="en-US"/>
              </w:rPr>
              <w:t>Excel</w:t>
            </w:r>
            <w:r w:rsidRPr="00240092">
              <w:rPr>
                <w:sz w:val="24"/>
                <w:szCs w:val="24"/>
              </w:rPr>
              <w:t xml:space="preserve"> и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 применяемый в логистике</w:t>
            </w:r>
          </w:p>
        </w:tc>
        <w:tc>
          <w:tcPr>
            <w:tcW w:w="2536" w:type="pct"/>
          </w:tcPr>
          <w:p w14:paraId="3C379F0E" w14:textId="77777777" w:rsidR="00B6390B" w:rsidRPr="00240092" w:rsidRDefault="00913B60" w:rsidP="00CD7B03">
            <w:pPr>
              <w:spacing w:line="240" w:lineRule="auto"/>
              <w:ind w:firstLine="0"/>
              <w:rPr>
                <w:sz w:val="24"/>
                <w:szCs w:val="24"/>
              </w:rPr>
            </w:pPr>
            <w:r w:rsidRPr="00240092">
              <w:rPr>
                <w:sz w:val="24"/>
                <w:szCs w:val="24"/>
              </w:rPr>
              <w:t xml:space="preserve">Сравнительная эффективность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 xml:space="preserve">. </w:t>
            </w:r>
          </w:p>
          <w:p w14:paraId="6A7CBB28" w14:textId="3FF42A1E" w:rsidR="00913B60" w:rsidRPr="00240092" w:rsidRDefault="00913B60" w:rsidP="00CD7B03">
            <w:pPr>
              <w:spacing w:line="240" w:lineRule="auto"/>
              <w:ind w:firstLine="0"/>
              <w:rPr>
                <w:sz w:val="24"/>
                <w:szCs w:val="24"/>
                <w:highlight w:val="yellow"/>
              </w:rPr>
            </w:pPr>
            <w:r w:rsidRPr="00240092">
              <w:rPr>
                <w:sz w:val="24"/>
                <w:szCs w:val="24"/>
              </w:rPr>
              <w:t>Применение форматированных таблиц для решения конкретных логистических задач</w:t>
            </w:r>
            <w:r w:rsidR="00B6390B" w:rsidRPr="00240092">
              <w:rPr>
                <w:sz w:val="24"/>
                <w:szCs w:val="24"/>
              </w:rPr>
              <w:t>.</w:t>
            </w:r>
          </w:p>
        </w:tc>
        <w:tc>
          <w:tcPr>
            <w:tcW w:w="1409" w:type="pct"/>
          </w:tcPr>
          <w:p w14:paraId="4E24D90E" w14:textId="77777777" w:rsidR="00913B60" w:rsidRPr="00240092" w:rsidRDefault="00913B60" w:rsidP="00CD7B03">
            <w:pPr>
              <w:keepNext/>
              <w:spacing w:line="240" w:lineRule="auto"/>
              <w:ind w:firstLine="0"/>
              <w:jc w:val="left"/>
              <w:rPr>
                <w:sz w:val="24"/>
                <w:szCs w:val="24"/>
              </w:rPr>
            </w:pPr>
            <w:r w:rsidRPr="00240092">
              <w:rPr>
                <w:sz w:val="24"/>
                <w:szCs w:val="24"/>
              </w:rPr>
              <w:t xml:space="preserve">Изучение примеров отчётов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w:t>
            </w:r>
          </w:p>
          <w:p w14:paraId="76A7BAA9" w14:textId="77777777" w:rsidR="00913B60" w:rsidRPr="00240092" w:rsidRDefault="00913B60" w:rsidP="00CD7B03">
            <w:pPr>
              <w:keepNext/>
              <w:spacing w:line="240" w:lineRule="auto"/>
              <w:ind w:firstLine="0"/>
              <w:jc w:val="left"/>
              <w:rPr>
                <w:b/>
                <w:sz w:val="24"/>
                <w:szCs w:val="24"/>
              </w:rPr>
            </w:pPr>
          </w:p>
        </w:tc>
      </w:tr>
      <w:tr w:rsidR="00913B60" w:rsidRPr="00B6390B" w14:paraId="3C0F1A6C" w14:textId="77777777" w:rsidTr="00240092">
        <w:tc>
          <w:tcPr>
            <w:tcW w:w="1055" w:type="pct"/>
          </w:tcPr>
          <w:p w14:paraId="6A4E4862" w14:textId="51C4572A" w:rsidR="00913B60" w:rsidRPr="00240092" w:rsidRDefault="00913B60" w:rsidP="00CD7B03">
            <w:pPr>
              <w:tabs>
                <w:tab w:val="left" w:pos="1624"/>
              </w:tabs>
              <w:spacing w:line="240" w:lineRule="auto"/>
              <w:ind w:firstLine="0"/>
              <w:rPr>
                <w:sz w:val="24"/>
                <w:szCs w:val="24"/>
              </w:rPr>
            </w:pPr>
            <w:r w:rsidRPr="00240092">
              <w:rPr>
                <w:sz w:val="24"/>
                <w:szCs w:val="24"/>
              </w:rPr>
              <w:t xml:space="preserve">Сводные таблицы </w:t>
            </w:r>
            <w:r w:rsidR="00B6390B" w:rsidRPr="00240092">
              <w:rPr>
                <w:sz w:val="24"/>
                <w:szCs w:val="24"/>
                <w:lang w:val="en-US"/>
              </w:rPr>
              <w:t>MS</w:t>
            </w:r>
            <w:r w:rsidR="00B6390B" w:rsidRPr="00240092">
              <w:rPr>
                <w:sz w:val="24"/>
                <w:szCs w:val="24"/>
              </w:rPr>
              <w:t xml:space="preserve"> </w:t>
            </w:r>
            <w:r w:rsidRPr="00240092">
              <w:rPr>
                <w:sz w:val="24"/>
                <w:szCs w:val="24"/>
                <w:lang w:val="en-US"/>
              </w:rPr>
              <w:t>Excel</w:t>
            </w:r>
            <w:r w:rsidRPr="00240092">
              <w:rPr>
                <w:sz w:val="24"/>
                <w:szCs w:val="24"/>
              </w:rPr>
              <w:t xml:space="preserve"> и их применение для работы с данными в логистике.</w:t>
            </w:r>
          </w:p>
          <w:p w14:paraId="583BB735" w14:textId="77777777" w:rsidR="00913B60" w:rsidRPr="00240092" w:rsidRDefault="00913B60" w:rsidP="00CD7B03">
            <w:pPr>
              <w:spacing w:line="240" w:lineRule="auto"/>
              <w:ind w:firstLine="0"/>
              <w:jc w:val="left"/>
              <w:rPr>
                <w:color w:val="000000"/>
                <w:sz w:val="24"/>
                <w:szCs w:val="24"/>
              </w:rPr>
            </w:pPr>
          </w:p>
        </w:tc>
        <w:tc>
          <w:tcPr>
            <w:tcW w:w="2536" w:type="pct"/>
          </w:tcPr>
          <w:p w14:paraId="05F063C5" w14:textId="24B81BF7" w:rsidR="00913B60" w:rsidRPr="00240092" w:rsidRDefault="00913B60" w:rsidP="00CD7B03">
            <w:pPr>
              <w:spacing w:line="240" w:lineRule="auto"/>
              <w:ind w:firstLine="0"/>
              <w:rPr>
                <w:sz w:val="24"/>
                <w:szCs w:val="24"/>
                <w:highlight w:val="yellow"/>
                <w:lang w:val="en-US"/>
              </w:rPr>
            </w:pPr>
            <w:r w:rsidRPr="00240092">
              <w:rPr>
                <w:sz w:val="24"/>
                <w:szCs w:val="24"/>
              </w:rPr>
              <w:t>Вычисления в сводных таблицах</w:t>
            </w:r>
            <w:r w:rsidR="00B6390B" w:rsidRPr="00240092">
              <w:rPr>
                <w:sz w:val="24"/>
                <w:szCs w:val="24"/>
                <w:lang w:val="en-US"/>
              </w:rPr>
              <w:t>.</w:t>
            </w:r>
          </w:p>
        </w:tc>
        <w:tc>
          <w:tcPr>
            <w:tcW w:w="1409" w:type="pct"/>
          </w:tcPr>
          <w:p w14:paraId="0C9FD8F8"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7230252D" w14:textId="58ECB9C6" w:rsidR="00913B60" w:rsidRPr="00240092" w:rsidRDefault="00913B60" w:rsidP="00CD7B03">
            <w:pPr>
              <w:keepNext/>
              <w:spacing w:line="240" w:lineRule="auto"/>
              <w:ind w:firstLine="0"/>
              <w:jc w:val="left"/>
              <w:rPr>
                <w:sz w:val="24"/>
                <w:szCs w:val="24"/>
              </w:rPr>
            </w:pPr>
            <w:r w:rsidRPr="00240092">
              <w:rPr>
                <w:sz w:val="24"/>
                <w:szCs w:val="24"/>
              </w:rPr>
              <w:t>Решение типовых задач. Выполнение текущих домашних заданий.</w:t>
            </w:r>
          </w:p>
        </w:tc>
      </w:tr>
      <w:tr w:rsidR="00913B60" w:rsidRPr="00B6390B" w14:paraId="032A8A3E" w14:textId="77777777" w:rsidTr="00240092">
        <w:tc>
          <w:tcPr>
            <w:tcW w:w="1055" w:type="pct"/>
          </w:tcPr>
          <w:p w14:paraId="75813648" w14:textId="56C77C34" w:rsidR="00913B60" w:rsidRPr="00240092" w:rsidRDefault="00913B60" w:rsidP="001D01EF">
            <w:pPr>
              <w:spacing w:line="240" w:lineRule="auto"/>
              <w:ind w:firstLine="0"/>
              <w:rPr>
                <w:color w:val="000000"/>
                <w:sz w:val="24"/>
                <w:szCs w:val="24"/>
              </w:rPr>
            </w:pPr>
            <w:r w:rsidRPr="00240092">
              <w:rPr>
                <w:sz w:val="24"/>
                <w:szCs w:val="24"/>
              </w:rPr>
              <w:t xml:space="preserve">Работа с редактором отчётов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w:t>
            </w:r>
            <w:r w:rsidR="00C84461" w:rsidRPr="00240092">
              <w:rPr>
                <w:sz w:val="24"/>
                <w:szCs w:val="24"/>
              </w:rPr>
              <w:t xml:space="preserve"> </w:t>
            </w:r>
          </w:p>
        </w:tc>
        <w:tc>
          <w:tcPr>
            <w:tcW w:w="2536" w:type="pct"/>
          </w:tcPr>
          <w:p w14:paraId="0D05EF79" w14:textId="14F9C874" w:rsidR="00913B60" w:rsidRDefault="00913B60" w:rsidP="00CD7B03">
            <w:pPr>
              <w:spacing w:line="240" w:lineRule="auto"/>
              <w:ind w:firstLine="0"/>
              <w:rPr>
                <w:sz w:val="24"/>
                <w:szCs w:val="24"/>
              </w:rPr>
            </w:pPr>
            <w:r w:rsidRPr="00240092">
              <w:rPr>
                <w:sz w:val="24"/>
                <w:szCs w:val="24"/>
              </w:rPr>
              <w:t xml:space="preserve">Подготовка данных для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 xml:space="preserve">. Импорт данных в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w:t>
            </w:r>
            <w:r w:rsidR="00C84461" w:rsidRPr="00240092">
              <w:rPr>
                <w:sz w:val="24"/>
                <w:szCs w:val="24"/>
              </w:rPr>
              <w:t xml:space="preserve"> Создание отчёта, основанного на результатах индивидуальной работы.</w:t>
            </w:r>
            <w:r w:rsidR="001D01EF">
              <w:rPr>
                <w:sz w:val="24"/>
                <w:szCs w:val="24"/>
              </w:rPr>
              <w:t xml:space="preserve"> </w:t>
            </w:r>
          </w:p>
          <w:p w14:paraId="790C6210" w14:textId="4EBEE938" w:rsidR="001D01EF" w:rsidRPr="00240092" w:rsidRDefault="001D01EF" w:rsidP="00CD7B03">
            <w:pPr>
              <w:spacing w:line="240" w:lineRule="auto"/>
              <w:ind w:firstLine="0"/>
              <w:rPr>
                <w:sz w:val="24"/>
                <w:szCs w:val="24"/>
              </w:rPr>
            </w:pPr>
          </w:p>
        </w:tc>
        <w:tc>
          <w:tcPr>
            <w:tcW w:w="1409" w:type="pct"/>
          </w:tcPr>
          <w:p w14:paraId="722374B9"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0AE3CF04" w14:textId="5E2D41F3" w:rsidR="00C84461"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r w:rsidR="00C84461" w:rsidRPr="00240092">
              <w:rPr>
                <w:sz w:val="24"/>
                <w:szCs w:val="24"/>
              </w:rPr>
              <w:t xml:space="preserve"> </w:t>
            </w:r>
          </w:p>
          <w:p w14:paraId="6B1AEE08" w14:textId="78C72503" w:rsidR="00913B60" w:rsidRPr="00240092" w:rsidRDefault="00C84461" w:rsidP="00CD7B03">
            <w:pPr>
              <w:keepNext/>
              <w:spacing w:line="240" w:lineRule="auto"/>
              <w:ind w:firstLine="0"/>
              <w:jc w:val="left"/>
              <w:rPr>
                <w:sz w:val="24"/>
                <w:szCs w:val="24"/>
              </w:rPr>
            </w:pPr>
            <w:r w:rsidRPr="00240092">
              <w:rPr>
                <w:sz w:val="24"/>
                <w:szCs w:val="24"/>
              </w:rPr>
              <w:t>Обобщение результатов работы за семестр в многостраничный отчёт.</w:t>
            </w:r>
          </w:p>
        </w:tc>
      </w:tr>
      <w:tr w:rsidR="00913B60" w:rsidRPr="00B6390B" w14:paraId="6D913A46" w14:textId="77777777" w:rsidTr="00240092">
        <w:tc>
          <w:tcPr>
            <w:tcW w:w="1055" w:type="pct"/>
          </w:tcPr>
          <w:p w14:paraId="0FC174C8" w14:textId="517FCA55" w:rsidR="00913B60" w:rsidRPr="00240092" w:rsidRDefault="00913B60" w:rsidP="001D01EF">
            <w:pPr>
              <w:spacing w:line="240" w:lineRule="auto"/>
              <w:ind w:firstLine="0"/>
              <w:rPr>
                <w:iCs/>
                <w:sz w:val="24"/>
                <w:szCs w:val="24"/>
              </w:rPr>
            </w:pPr>
            <w:r w:rsidRPr="00240092">
              <w:rPr>
                <w:sz w:val="24"/>
                <w:szCs w:val="24"/>
              </w:rPr>
              <w:t xml:space="preserve">Модели управления складскими запасами в </w:t>
            </w:r>
            <w:r w:rsidR="00B6390B" w:rsidRPr="00240092">
              <w:rPr>
                <w:sz w:val="24"/>
                <w:szCs w:val="24"/>
                <w:lang w:val="en-US"/>
              </w:rPr>
              <w:t>MS</w:t>
            </w:r>
            <w:r w:rsidR="00B6390B" w:rsidRPr="00240092">
              <w:rPr>
                <w:sz w:val="24"/>
                <w:szCs w:val="24"/>
              </w:rPr>
              <w:t xml:space="preserve"> </w:t>
            </w:r>
            <w:r w:rsidRPr="00240092">
              <w:rPr>
                <w:sz w:val="24"/>
                <w:szCs w:val="24"/>
                <w:lang w:val="en-US"/>
              </w:rPr>
              <w:t>Excel</w:t>
            </w:r>
            <w:r w:rsidRPr="00240092">
              <w:rPr>
                <w:sz w:val="24"/>
                <w:szCs w:val="24"/>
              </w:rPr>
              <w:t>.</w:t>
            </w:r>
            <w:r w:rsidR="00C84461" w:rsidRPr="00240092">
              <w:rPr>
                <w:sz w:val="24"/>
                <w:szCs w:val="24"/>
              </w:rPr>
              <w:t xml:space="preserve"> </w:t>
            </w:r>
          </w:p>
        </w:tc>
        <w:tc>
          <w:tcPr>
            <w:tcW w:w="2536" w:type="pct"/>
          </w:tcPr>
          <w:p w14:paraId="145F0C46" w14:textId="31AA6429" w:rsidR="001D01EF" w:rsidRDefault="00913B60" w:rsidP="00CD7B03">
            <w:pPr>
              <w:keepNext/>
              <w:spacing w:line="240" w:lineRule="auto"/>
              <w:ind w:firstLine="0"/>
              <w:rPr>
                <w:sz w:val="24"/>
                <w:szCs w:val="24"/>
              </w:rPr>
            </w:pPr>
            <w:r w:rsidRPr="00240092">
              <w:rPr>
                <w:sz w:val="24"/>
                <w:szCs w:val="24"/>
              </w:rPr>
              <w:t xml:space="preserve">Выбор классификационного признака в моделях </w:t>
            </w:r>
            <w:r w:rsidRPr="00240092">
              <w:rPr>
                <w:sz w:val="24"/>
                <w:szCs w:val="24"/>
                <w:lang w:val="en-US"/>
              </w:rPr>
              <w:t>ABC</w:t>
            </w:r>
            <w:r w:rsidRPr="00240092">
              <w:rPr>
                <w:sz w:val="24"/>
                <w:szCs w:val="24"/>
              </w:rPr>
              <w:t xml:space="preserve"> и </w:t>
            </w:r>
            <w:r w:rsidRPr="00240092">
              <w:rPr>
                <w:sz w:val="24"/>
                <w:szCs w:val="24"/>
                <w:lang w:val="en-US"/>
              </w:rPr>
              <w:t>XYZ</w:t>
            </w:r>
            <w:r w:rsidRPr="00240092">
              <w:rPr>
                <w:sz w:val="24"/>
                <w:szCs w:val="24"/>
              </w:rPr>
              <w:t>.</w:t>
            </w:r>
            <w:r w:rsidR="00C84461" w:rsidRPr="00240092">
              <w:rPr>
                <w:sz w:val="24"/>
                <w:szCs w:val="24"/>
              </w:rPr>
              <w:t xml:space="preserve"> Варианты постановок оптимизационных задач в логистике</w:t>
            </w:r>
            <w:r w:rsidR="001D01EF">
              <w:rPr>
                <w:sz w:val="24"/>
                <w:szCs w:val="24"/>
              </w:rPr>
              <w:t xml:space="preserve">. </w:t>
            </w:r>
          </w:p>
          <w:p w14:paraId="0BA9D681" w14:textId="217EB128" w:rsidR="001D01EF" w:rsidRPr="001D01EF" w:rsidRDefault="001D01EF" w:rsidP="00CD7B03">
            <w:pPr>
              <w:keepNext/>
              <w:spacing w:line="240" w:lineRule="auto"/>
              <w:ind w:firstLine="0"/>
              <w:rPr>
                <w:sz w:val="24"/>
                <w:szCs w:val="24"/>
              </w:rPr>
            </w:pPr>
          </w:p>
        </w:tc>
        <w:tc>
          <w:tcPr>
            <w:tcW w:w="1409" w:type="pct"/>
          </w:tcPr>
          <w:p w14:paraId="0D9D2EBD"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715F7B39" w14:textId="77777777" w:rsidR="00C84461" w:rsidRPr="00240092" w:rsidRDefault="00913B60" w:rsidP="00CD7B03">
            <w:pPr>
              <w:keepNext/>
              <w:spacing w:line="240" w:lineRule="auto"/>
              <w:ind w:firstLine="0"/>
              <w:jc w:val="left"/>
              <w:rPr>
                <w:sz w:val="24"/>
                <w:szCs w:val="24"/>
              </w:rPr>
            </w:pPr>
            <w:r w:rsidRPr="00240092">
              <w:rPr>
                <w:sz w:val="24"/>
                <w:szCs w:val="24"/>
              </w:rPr>
              <w:t xml:space="preserve">Продолжение решения аудиторных задач с применением разных классификационных признаков. </w:t>
            </w:r>
          </w:p>
          <w:p w14:paraId="17E48EFD" w14:textId="350A90BD" w:rsidR="00C84461" w:rsidRPr="00240092" w:rsidRDefault="00C84461"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0D96CF09" w14:textId="03BE2609"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4CD22D3D" w14:textId="77777777" w:rsidTr="00240092">
        <w:tc>
          <w:tcPr>
            <w:tcW w:w="1055" w:type="pct"/>
          </w:tcPr>
          <w:p w14:paraId="16E2C2A0" w14:textId="77777777" w:rsidR="00913B60" w:rsidRPr="00240092" w:rsidRDefault="00913B60" w:rsidP="00CD7B03">
            <w:pPr>
              <w:spacing w:line="240" w:lineRule="auto"/>
              <w:ind w:firstLine="0"/>
              <w:rPr>
                <w:sz w:val="24"/>
                <w:szCs w:val="24"/>
              </w:rPr>
            </w:pPr>
            <w:r w:rsidRPr="00240092">
              <w:rPr>
                <w:sz w:val="24"/>
                <w:szCs w:val="24"/>
              </w:rPr>
              <w:t>Системы массового обслуживания в логистике.</w:t>
            </w:r>
          </w:p>
          <w:p w14:paraId="1451438D" w14:textId="77777777" w:rsidR="00913B60" w:rsidRPr="00240092" w:rsidRDefault="00913B60" w:rsidP="00CD7B03">
            <w:pPr>
              <w:spacing w:line="240" w:lineRule="auto"/>
              <w:ind w:firstLine="0"/>
              <w:rPr>
                <w:sz w:val="24"/>
                <w:szCs w:val="24"/>
              </w:rPr>
            </w:pPr>
          </w:p>
        </w:tc>
        <w:tc>
          <w:tcPr>
            <w:tcW w:w="2536" w:type="pct"/>
          </w:tcPr>
          <w:p w14:paraId="0C994062" w14:textId="77777777" w:rsidR="00913B60" w:rsidRPr="00240092" w:rsidRDefault="00913B60" w:rsidP="00CD7B03">
            <w:pPr>
              <w:spacing w:line="240" w:lineRule="auto"/>
              <w:ind w:firstLine="0"/>
              <w:rPr>
                <w:sz w:val="24"/>
                <w:szCs w:val="24"/>
              </w:rPr>
            </w:pPr>
            <w:r w:rsidRPr="00240092">
              <w:rPr>
                <w:sz w:val="24"/>
                <w:szCs w:val="24"/>
              </w:rPr>
              <w:t>Модели СМО в логистике</w:t>
            </w:r>
            <w:r w:rsidRPr="00240092">
              <w:rPr>
                <w:rFonts w:ascii="Georgia" w:hAnsi="Georgia"/>
                <w:i/>
                <w:iCs/>
                <w:sz w:val="24"/>
                <w:szCs w:val="24"/>
                <w:shd w:val="clear" w:color="auto" w:fill="FFFFFF"/>
              </w:rPr>
              <w:t>.</w:t>
            </w:r>
          </w:p>
        </w:tc>
        <w:tc>
          <w:tcPr>
            <w:tcW w:w="1409" w:type="pct"/>
          </w:tcPr>
          <w:p w14:paraId="6F7E8B29"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414F1FAB"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6E47A001" w14:textId="6FEC23FB"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67F4378F" w14:textId="77777777" w:rsidTr="00240092">
        <w:tc>
          <w:tcPr>
            <w:tcW w:w="1055" w:type="pct"/>
          </w:tcPr>
          <w:p w14:paraId="361E6623" w14:textId="77777777" w:rsidR="00913B60" w:rsidRPr="00240092" w:rsidRDefault="00913B60" w:rsidP="00CD7B03">
            <w:pPr>
              <w:spacing w:line="240" w:lineRule="auto"/>
              <w:ind w:firstLine="0"/>
              <w:rPr>
                <w:sz w:val="24"/>
                <w:szCs w:val="24"/>
              </w:rPr>
            </w:pPr>
            <w:r w:rsidRPr="00240092">
              <w:rPr>
                <w:sz w:val="24"/>
                <w:szCs w:val="24"/>
              </w:rPr>
              <w:lastRenderedPageBreak/>
              <w:t>Методы анализа и прогноза временных рядов в логистике</w:t>
            </w:r>
          </w:p>
        </w:tc>
        <w:tc>
          <w:tcPr>
            <w:tcW w:w="2536" w:type="pct"/>
          </w:tcPr>
          <w:p w14:paraId="4741128C" w14:textId="77777777" w:rsidR="00913B60" w:rsidRPr="00240092" w:rsidRDefault="00913B60" w:rsidP="00CD7B03">
            <w:pPr>
              <w:spacing w:line="240" w:lineRule="auto"/>
              <w:ind w:firstLine="0"/>
              <w:rPr>
                <w:sz w:val="24"/>
                <w:szCs w:val="24"/>
              </w:rPr>
            </w:pPr>
            <w:r w:rsidRPr="00240092">
              <w:rPr>
                <w:sz w:val="24"/>
                <w:szCs w:val="24"/>
              </w:rPr>
              <w:t>Метод скользящих средних</w:t>
            </w:r>
          </w:p>
        </w:tc>
        <w:tc>
          <w:tcPr>
            <w:tcW w:w="1409" w:type="pct"/>
          </w:tcPr>
          <w:p w14:paraId="44DE9D06"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3F9F245A"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267169CA" w14:textId="4E072614"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61A4C2E0" w14:textId="77777777" w:rsidTr="00240092">
        <w:tc>
          <w:tcPr>
            <w:tcW w:w="1055" w:type="pct"/>
          </w:tcPr>
          <w:p w14:paraId="1F04463D" w14:textId="77777777" w:rsidR="00913B60" w:rsidRPr="00240092" w:rsidRDefault="00913B60" w:rsidP="00CD7B03">
            <w:pPr>
              <w:spacing w:line="240" w:lineRule="auto"/>
              <w:ind w:firstLine="0"/>
              <w:rPr>
                <w:sz w:val="24"/>
                <w:szCs w:val="24"/>
              </w:rPr>
            </w:pPr>
            <w:r w:rsidRPr="00240092">
              <w:rPr>
                <w:sz w:val="24"/>
                <w:szCs w:val="24"/>
              </w:rPr>
              <w:t xml:space="preserve">Обработка данных с помощью функции </w:t>
            </w:r>
            <w:r w:rsidRPr="00240092">
              <w:rPr>
                <w:sz w:val="24"/>
                <w:szCs w:val="24"/>
                <w:lang w:val="en-US"/>
              </w:rPr>
              <w:t>Power</w:t>
            </w:r>
            <w:r w:rsidRPr="00240092">
              <w:rPr>
                <w:sz w:val="24"/>
                <w:szCs w:val="24"/>
              </w:rPr>
              <w:t xml:space="preserve"> </w:t>
            </w:r>
            <w:r w:rsidRPr="00240092">
              <w:rPr>
                <w:sz w:val="24"/>
                <w:szCs w:val="24"/>
                <w:lang w:val="en-US"/>
              </w:rPr>
              <w:t>Pivot</w:t>
            </w:r>
          </w:p>
        </w:tc>
        <w:tc>
          <w:tcPr>
            <w:tcW w:w="2536" w:type="pct"/>
          </w:tcPr>
          <w:p w14:paraId="02074B1C" w14:textId="77777777" w:rsidR="00913B60" w:rsidRPr="00240092" w:rsidRDefault="00913B60" w:rsidP="00CD7B03">
            <w:pPr>
              <w:spacing w:line="240" w:lineRule="auto"/>
              <w:ind w:firstLine="0"/>
              <w:rPr>
                <w:sz w:val="24"/>
                <w:szCs w:val="24"/>
              </w:rPr>
            </w:pPr>
            <w:r w:rsidRPr="00240092">
              <w:rPr>
                <w:sz w:val="24"/>
                <w:szCs w:val="24"/>
              </w:rPr>
              <w:t xml:space="preserve">Исследование преимуществ и недостатков </w:t>
            </w:r>
            <w:r w:rsidRPr="00240092">
              <w:rPr>
                <w:sz w:val="24"/>
                <w:szCs w:val="24"/>
                <w:lang w:val="en-US"/>
              </w:rPr>
              <w:t>Power</w:t>
            </w:r>
            <w:r w:rsidRPr="00240092">
              <w:rPr>
                <w:sz w:val="24"/>
                <w:szCs w:val="24"/>
              </w:rPr>
              <w:t xml:space="preserve"> </w:t>
            </w:r>
            <w:r w:rsidRPr="00240092">
              <w:rPr>
                <w:sz w:val="24"/>
                <w:szCs w:val="24"/>
                <w:lang w:val="en-US"/>
              </w:rPr>
              <w:t>Pivot</w:t>
            </w:r>
          </w:p>
        </w:tc>
        <w:tc>
          <w:tcPr>
            <w:tcW w:w="1409" w:type="pct"/>
          </w:tcPr>
          <w:p w14:paraId="530D4BCC"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742FBCA9"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6CD92672" w14:textId="3679C404"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69878EE4" w14:textId="77777777" w:rsidTr="00240092">
        <w:tc>
          <w:tcPr>
            <w:tcW w:w="1055" w:type="pct"/>
          </w:tcPr>
          <w:p w14:paraId="08D4E5AB" w14:textId="77777777" w:rsidR="00913B60" w:rsidRPr="00240092" w:rsidRDefault="00913B60" w:rsidP="00CD7B03">
            <w:pPr>
              <w:spacing w:line="240" w:lineRule="auto"/>
              <w:ind w:firstLine="0"/>
              <w:rPr>
                <w:sz w:val="24"/>
                <w:szCs w:val="24"/>
              </w:rPr>
            </w:pPr>
            <w:r w:rsidRPr="00240092">
              <w:rPr>
                <w:sz w:val="24"/>
                <w:szCs w:val="24"/>
              </w:rPr>
              <w:t xml:space="preserve">Надстройка </w:t>
            </w:r>
            <w:r w:rsidRPr="00240092">
              <w:rPr>
                <w:sz w:val="24"/>
                <w:szCs w:val="24"/>
                <w:lang w:val="en-US"/>
              </w:rPr>
              <w:t>Power</w:t>
            </w:r>
            <w:r w:rsidRPr="00240092">
              <w:rPr>
                <w:sz w:val="24"/>
                <w:szCs w:val="24"/>
              </w:rPr>
              <w:t xml:space="preserve"> </w:t>
            </w:r>
            <w:r w:rsidRPr="00240092">
              <w:rPr>
                <w:sz w:val="24"/>
                <w:szCs w:val="24"/>
                <w:lang w:val="en-US"/>
              </w:rPr>
              <w:t>View</w:t>
            </w:r>
            <w:r w:rsidRPr="00240092">
              <w:rPr>
                <w:sz w:val="24"/>
                <w:szCs w:val="24"/>
              </w:rPr>
              <w:t xml:space="preserve"> и 3</w:t>
            </w:r>
            <w:r w:rsidRPr="00240092">
              <w:rPr>
                <w:sz w:val="24"/>
                <w:szCs w:val="24"/>
                <w:lang w:val="en-US"/>
              </w:rPr>
              <w:t>D</w:t>
            </w:r>
            <w:r w:rsidRPr="00240092">
              <w:rPr>
                <w:sz w:val="24"/>
                <w:szCs w:val="24"/>
              </w:rPr>
              <w:t>-карты</w:t>
            </w:r>
          </w:p>
        </w:tc>
        <w:tc>
          <w:tcPr>
            <w:tcW w:w="2536" w:type="pct"/>
          </w:tcPr>
          <w:p w14:paraId="6A7B7FE0" w14:textId="77777777" w:rsidR="00913B60" w:rsidRPr="00240092" w:rsidRDefault="00913B60" w:rsidP="00CD7B03">
            <w:pPr>
              <w:spacing w:line="240" w:lineRule="auto"/>
              <w:ind w:firstLine="0"/>
              <w:rPr>
                <w:sz w:val="24"/>
                <w:szCs w:val="24"/>
              </w:rPr>
            </w:pPr>
            <w:r w:rsidRPr="00240092">
              <w:rPr>
                <w:sz w:val="24"/>
                <w:szCs w:val="24"/>
              </w:rPr>
              <w:t>Создание диаграмм на карте магазина</w:t>
            </w:r>
          </w:p>
        </w:tc>
        <w:tc>
          <w:tcPr>
            <w:tcW w:w="1409" w:type="pct"/>
          </w:tcPr>
          <w:p w14:paraId="7BC48DF0"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аналогична аудиторной, но вместо географической карты используется предварительно созданная карта торгового центра. </w:t>
            </w:r>
          </w:p>
          <w:p w14:paraId="1EE59B67" w14:textId="53EE65CF" w:rsidR="00913B60" w:rsidRPr="00240092" w:rsidRDefault="00913B60" w:rsidP="00CD7B03">
            <w:pPr>
              <w:keepNext/>
              <w:spacing w:line="240" w:lineRule="auto"/>
              <w:ind w:firstLine="0"/>
              <w:jc w:val="left"/>
              <w:rPr>
                <w:sz w:val="24"/>
                <w:szCs w:val="24"/>
              </w:rPr>
            </w:pPr>
            <w:r w:rsidRPr="00240092">
              <w:rPr>
                <w:sz w:val="24"/>
                <w:szCs w:val="24"/>
              </w:rPr>
              <w:t>Возможна работа как с реальными, так и с условными данными.</w:t>
            </w:r>
          </w:p>
        </w:tc>
      </w:tr>
    </w:tbl>
    <w:p w14:paraId="5ED3FAE2" w14:textId="77777777" w:rsidR="00D16785" w:rsidRPr="00D16785" w:rsidRDefault="00D16785" w:rsidP="00CD7B03">
      <w:pPr>
        <w:spacing w:line="276" w:lineRule="auto"/>
        <w:ind w:firstLine="709"/>
      </w:pPr>
      <w:bookmarkStart w:id="28" w:name="_Toc5052149"/>
      <w:bookmarkStart w:id="29" w:name="_Toc23942865"/>
      <w:bookmarkStart w:id="30" w:name="_Toc262097659"/>
    </w:p>
    <w:p w14:paraId="08A1B6CE" w14:textId="4BCE13C4" w:rsidR="00913B60" w:rsidRDefault="00D16785" w:rsidP="00CD7B03">
      <w:pPr>
        <w:pStyle w:val="2"/>
        <w:tabs>
          <w:tab w:val="left" w:pos="1134"/>
        </w:tabs>
        <w:spacing w:line="276" w:lineRule="auto"/>
        <w:ind w:firstLine="709"/>
        <w:rPr>
          <w:szCs w:val="28"/>
        </w:rPr>
      </w:pPr>
      <w:r w:rsidRPr="00D16785">
        <w:rPr>
          <w:szCs w:val="28"/>
        </w:rPr>
        <w:t xml:space="preserve">6.2. </w:t>
      </w:r>
      <w:r w:rsidR="00913B60" w:rsidRPr="00264DA0">
        <w:rPr>
          <w:szCs w:val="28"/>
        </w:rPr>
        <w:t>Перечень вопросов, заданий, тем для подготовки к текущему контролю</w:t>
      </w:r>
      <w:bookmarkEnd w:id="28"/>
      <w:bookmarkEnd w:id="29"/>
    </w:p>
    <w:p w14:paraId="2F58109F" w14:textId="77777777" w:rsidR="001D01EF" w:rsidRDefault="001D01EF" w:rsidP="00CD7B03">
      <w:pPr>
        <w:spacing w:line="276" w:lineRule="auto"/>
        <w:ind w:firstLine="709"/>
        <w:jc w:val="center"/>
        <w:rPr>
          <w:b/>
          <w:i/>
          <w:snapToGrid w:val="0"/>
          <w:color w:val="FF0000"/>
          <w:sz w:val="28"/>
          <w:szCs w:val="28"/>
        </w:rPr>
      </w:pPr>
    </w:p>
    <w:p w14:paraId="74F3E346" w14:textId="44D1C298" w:rsidR="00240092" w:rsidRPr="003445F5" w:rsidRDefault="001D01EF" w:rsidP="00CD7B03">
      <w:pPr>
        <w:spacing w:line="276" w:lineRule="auto"/>
        <w:ind w:firstLine="709"/>
        <w:jc w:val="center"/>
        <w:rPr>
          <w:b/>
          <w:i/>
          <w:snapToGrid w:val="0"/>
          <w:sz w:val="28"/>
          <w:szCs w:val="28"/>
        </w:rPr>
      </w:pPr>
      <w:r w:rsidRPr="003445F5">
        <w:rPr>
          <w:b/>
          <w:i/>
          <w:snapToGrid w:val="0"/>
          <w:sz w:val="28"/>
          <w:szCs w:val="28"/>
        </w:rPr>
        <w:t>П</w:t>
      </w:r>
      <w:r w:rsidR="00240092" w:rsidRPr="003445F5">
        <w:rPr>
          <w:b/>
          <w:i/>
          <w:snapToGrid w:val="0"/>
          <w:sz w:val="28"/>
          <w:szCs w:val="28"/>
        </w:rPr>
        <w:t>римерн</w:t>
      </w:r>
      <w:r w:rsidRPr="003445F5">
        <w:rPr>
          <w:b/>
          <w:i/>
          <w:snapToGrid w:val="0"/>
          <w:sz w:val="28"/>
          <w:szCs w:val="28"/>
        </w:rPr>
        <w:t>ая</w:t>
      </w:r>
      <w:r w:rsidR="00240092" w:rsidRPr="003445F5">
        <w:rPr>
          <w:b/>
          <w:i/>
          <w:snapToGrid w:val="0"/>
          <w:sz w:val="28"/>
          <w:szCs w:val="28"/>
        </w:rPr>
        <w:t xml:space="preserve"> тематик</w:t>
      </w:r>
      <w:r w:rsidRPr="003445F5">
        <w:rPr>
          <w:b/>
          <w:i/>
          <w:snapToGrid w:val="0"/>
          <w:sz w:val="28"/>
          <w:szCs w:val="28"/>
        </w:rPr>
        <w:t>а</w:t>
      </w:r>
      <w:r w:rsidR="00240092" w:rsidRPr="003445F5">
        <w:rPr>
          <w:b/>
          <w:i/>
          <w:snapToGrid w:val="0"/>
          <w:sz w:val="28"/>
          <w:szCs w:val="28"/>
        </w:rPr>
        <w:t xml:space="preserve"> для </w:t>
      </w:r>
      <w:r w:rsidRPr="003445F5">
        <w:rPr>
          <w:b/>
          <w:i/>
          <w:snapToGrid w:val="0"/>
          <w:sz w:val="28"/>
          <w:szCs w:val="28"/>
        </w:rPr>
        <w:t>домашнего творческого задания</w:t>
      </w:r>
    </w:p>
    <w:p w14:paraId="7D9966DC" w14:textId="704FC1C4" w:rsidR="00240092" w:rsidRDefault="00FE49A5" w:rsidP="00A25BAA">
      <w:pPr>
        <w:ind w:firstLine="709"/>
        <w:rPr>
          <w:snapToGrid w:val="0"/>
          <w:sz w:val="28"/>
          <w:szCs w:val="28"/>
        </w:rPr>
      </w:pPr>
      <w:r>
        <w:rPr>
          <w:snapToGrid w:val="0"/>
          <w:sz w:val="28"/>
          <w:szCs w:val="28"/>
        </w:rPr>
        <w:t>1. Обзор методов р</w:t>
      </w:r>
      <w:r w:rsidRPr="00FE49A5">
        <w:rPr>
          <w:snapToGrid w:val="0"/>
          <w:sz w:val="28"/>
          <w:szCs w:val="28"/>
        </w:rPr>
        <w:t>асчет</w:t>
      </w:r>
      <w:r>
        <w:rPr>
          <w:snapToGrid w:val="0"/>
          <w:sz w:val="28"/>
          <w:szCs w:val="28"/>
        </w:rPr>
        <w:t>а</w:t>
      </w:r>
      <w:r w:rsidRPr="00FE49A5">
        <w:rPr>
          <w:snapToGrid w:val="0"/>
          <w:sz w:val="28"/>
          <w:szCs w:val="28"/>
        </w:rPr>
        <w:t xml:space="preserve"> точки безубыточности функционирования логистической</w:t>
      </w:r>
      <w:r>
        <w:rPr>
          <w:snapToGrid w:val="0"/>
          <w:sz w:val="28"/>
          <w:szCs w:val="28"/>
        </w:rPr>
        <w:t xml:space="preserve"> </w:t>
      </w:r>
      <w:r w:rsidRPr="00FE49A5">
        <w:rPr>
          <w:snapToGrid w:val="0"/>
          <w:sz w:val="28"/>
          <w:szCs w:val="28"/>
        </w:rPr>
        <w:t>системы</w:t>
      </w:r>
      <w:r>
        <w:rPr>
          <w:snapToGrid w:val="0"/>
          <w:sz w:val="28"/>
          <w:szCs w:val="28"/>
        </w:rPr>
        <w:t>.</w:t>
      </w:r>
    </w:p>
    <w:p w14:paraId="3EC97A88" w14:textId="43F38AAC" w:rsidR="00FE49A5" w:rsidRDefault="00FE49A5" w:rsidP="00A25BAA">
      <w:pPr>
        <w:ind w:firstLine="709"/>
        <w:rPr>
          <w:snapToGrid w:val="0"/>
          <w:sz w:val="28"/>
          <w:szCs w:val="28"/>
        </w:rPr>
      </w:pPr>
      <w:r>
        <w:rPr>
          <w:snapToGrid w:val="0"/>
          <w:sz w:val="28"/>
          <w:szCs w:val="28"/>
        </w:rPr>
        <w:t>2. Анализ эффективности методов о</w:t>
      </w:r>
      <w:r w:rsidRPr="00FE49A5">
        <w:rPr>
          <w:snapToGrid w:val="0"/>
          <w:sz w:val="28"/>
          <w:szCs w:val="28"/>
        </w:rPr>
        <w:t>ценк</w:t>
      </w:r>
      <w:r>
        <w:rPr>
          <w:snapToGrid w:val="0"/>
          <w:sz w:val="28"/>
          <w:szCs w:val="28"/>
        </w:rPr>
        <w:t>и</w:t>
      </w:r>
      <w:r w:rsidRPr="00FE49A5">
        <w:rPr>
          <w:snapToGrid w:val="0"/>
          <w:sz w:val="28"/>
          <w:szCs w:val="28"/>
        </w:rPr>
        <w:t xml:space="preserve"> экономических издержек в логистике</w:t>
      </w:r>
      <w:r>
        <w:rPr>
          <w:snapToGrid w:val="0"/>
          <w:sz w:val="28"/>
          <w:szCs w:val="28"/>
        </w:rPr>
        <w:t>.</w:t>
      </w:r>
    </w:p>
    <w:p w14:paraId="5272D865" w14:textId="35139A2F" w:rsidR="00FE49A5" w:rsidRDefault="00FE49A5" w:rsidP="00A25BAA">
      <w:pPr>
        <w:ind w:firstLine="709"/>
        <w:rPr>
          <w:snapToGrid w:val="0"/>
          <w:sz w:val="28"/>
          <w:szCs w:val="28"/>
        </w:rPr>
      </w:pPr>
      <w:r>
        <w:rPr>
          <w:snapToGrid w:val="0"/>
          <w:sz w:val="28"/>
          <w:szCs w:val="28"/>
        </w:rPr>
        <w:t xml:space="preserve">3. Обзор методов </w:t>
      </w:r>
      <w:r w:rsidRPr="00FE49A5">
        <w:rPr>
          <w:snapToGrid w:val="0"/>
          <w:sz w:val="28"/>
          <w:szCs w:val="28"/>
        </w:rPr>
        <w:t>выбора поставщика в логистике снабжения</w:t>
      </w:r>
      <w:r>
        <w:rPr>
          <w:snapToGrid w:val="0"/>
          <w:sz w:val="28"/>
          <w:szCs w:val="28"/>
        </w:rPr>
        <w:t>.</w:t>
      </w:r>
    </w:p>
    <w:p w14:paraId="4C0EBD70" w14:textId="52FF474E" w:rsidR="00FE49A5" w:rsidRDefault="00FE49A5" w:rsidP="00A25BAA">
      <w:pPr>
        <w:ind w:firstLine="709"/>
        <w:rPr>
          <w:snapToGrid w:val="0"/>
          <w:sz w:val="28"/>
          <w:szCs w:val="28"/>
        </w:rPr>
      </w:pPr>
      <w:r>
        <w:rPr>
          <w:snapToGrid w:val="0"/>
          <w:sz w:val="28"/>
          <w:szCs w:val="28"/>
        </w:rPr>
        <w:t>4. Обзор методов о</w:t>
      </w:r>
      <w:r w:rsidRPr="00FE49A5">
        <w:rPr>
          <w:snapToGrid w:val="0"/>
          <w:sz w:val="28"/>
          <w:szCs w:val="28"/>
        </w:rPr>
        <w:t>ценк</w:t>
      </w:r>
      <w:r>
        <w:rPr>
          <w:snapToGrid w:val="0"/>
          <w:sz w:val="28"/>
          <w:szCs w:val="28"/>
        </w:rPr>
        <w:t>и</w:t>
      </w:r>
      <w:r w:rsidRPr="00FE49A5">
        <w:rPr>
          <w:snapToGrid w:val="0"/>
          <w:sz w:val="28"/>
          <w:szCs w:val="28"/>
        </w:rPr>
        <w:t xml:space="preserve"> эффективности системы распределения</w:t>
      </w:r>
      <w:r>
        <w:rPr>
          <w:snapToGrid w:val="0"/>
          <w:sz w:val="28"/>
          <w:szCs w:val="28"/>
        </w:rPr>
        <w:t>.</w:t>
      </w:r>
    </w:p>
    <w:p w14:paraId="265F552D" w14:textId="30F310C8" w:rsidR="00FE49A5" w:rsidRDefault="00FE49A5" w:rsidP="00A25BAA">
      <w:pPr>
        <w:ind w:firstLine="709"/>
        <w:rPr>
          <w:snapToGrid w:val="0"/>
          <w:sz w:val="28"/>
          <w:szCs w:val="28"/>
        </w:rPr>
      </w:pPr>
      <w:r>
        <w:rPr>
          <w:snapToGrid w:val="0"/>
          <w:sz w:val="28"/>
          <w:szCs w:val="28"/>
        </w:rPr>
        <w:t>5. </w:t>
      </w:r>
      <w:r w:rsidRPr="00FE49A5">
        <w:rPr>
          <w:snapToGrid w:val="0"/>
          <w:sz w:val="28"/>
          <w:szCs w:val="28"/>
        </w:rPr>
        <w:t>Роль и задачи транспортировки в логистической системе</w:t>
      </w:r>
      <w:r>
        <w:rPr>
          <w:snapToGrid w:val="0"/>
          <w:sz w:val="28"/>
          <w:szCs w:val="28"/>
        </w:rPr>
        <w:t>.</w:t>
      </w:r>
    </w:p>
    <w:p w14:paraId="77D7893E" w14:textId="0F6BCD7B" w:rsidR="00FE49A5" w:rsidRDefault="00FE49A5" w:rsidP="00A25BAA">
      <w:pPr>
        <w:ind w:firstLine="709"/>
        <w:rPr>
          <w:snapToGrid w:val="0"/>
          <w:sz w:val="28"/>
          <w:szCs w:val="28"/>
        </w:rPr>
      </w:pPr>
      <w:r>
        <w:rPr>
          <w:snapToGrid w:val="0"/>
          <w:sz w:val="28"/>
          <w:szCs w:val="28"/>
        </w:rPr>
        <w:t>6. </w:t>
      </w:r>
      <w:r w:rsidRPr="00FE49A5">
        <w:rPr>
          <w:snapToGrid w:val="0"/>
          <w:sz w:val="28"/>
          <w:szCs w:val="28"/>
        </w:rPr>
        <w:t>Выбор логистической схемы доставки товаров в зависимости от</w:t>
      </w:r>
      <w:r>
        <w:rPr>
          <w:snapToGrid w:val="0"/>
          <w:sz w:val="28"/>
          <w:szCs w:val="28"/>
        </w:rPr>
        <w:t xml:space="preserve"> </w:t>
      </w:r>
      <w:r w:rsidRPr="00FE49A5">
        <w:rPr>
          <w:snapToGrid w:val="0"/>
          <w:sz w:val="28"/>
          <w:szCs w:val="28"/>
        </w:rPr>
        <w:t>времени их продвижения</w:t>
      </w:r>
      <w:r>
        <w:rPr>
          <w:snapToGrid w:val="0"/>
          <w:sz w:val="28"/>
          <w:szCs w:val="28"/>
        </w:rPr>
        <w:t>.</w:t>
      </w:r>
    </w:p>
    <w:p w14:paraId="380D0FBA" w14:textId="61376078" w:rsidR="00FE49A5" w:rsidRDefault="00FE49A5" w:rsidP="00A25BAA">
      <w:pPr>
        <w:ind w:firstLine="709"/>
        <w:rPr>
          <w:snapToGrid w:val="0"/>
          <w:sz w:val="28"/>
          <w:szCs w:val="28"/>
        </w:rPr>
      </w:pPr>
      <w:r>
        <w:rPr>
          <w:snapToGrid w:val="0"/>
          <w:sz w:val="28"/>
          <w:szCs w:val="28"/>
        </w:rPr>
        <w:t>7. </w:t>
      </w:r>
      <w:r w:rsidRPr="00FE49A5">
        <w:rPr>
          <w:snapToGrid w:val="0"/>
          <w:sz w:val="28"/>
          <w:szCs w:val="28"/>
        </w:rPr>
        <w:t>Цели создания запасов и логистический подход к их управлению</w:t>
      </w:r>
      <w:r>
        <w:rPr>
          <w:snapToGrid w:val="0"/>
          <w:sz w:val="28"/>
          <w:szCs w:val="28"/>
        </w:rPr>
        <w:t>.</w:t>
      </w:r>
    </w:p>
    <w:p w14:paraId="247CBE6D" w14:textId="0279C212" w:rsidR="00FE49A5" w:rsidRDefault="00FE49A5" w:rsidP="00A25BAA">
      <w:pPr>
        <w:ind w:firstLine="709"/>
        <w:rPr>
          <w:snapToGrid w:val="0"/>
          <w:sz w:val="28"/>
          <w:szCs w:val="28"/>
        </w:rPr>
      </w:pPr>
      <w:r>
        <w:rPr>
          <w:snapToGrid w:val="0"/>
          <w:sz w:val="28"/>
          <w:szCs w:val="28"/>
        </w:rPr>
        <w:t xml:space="preserve">8. Обзор методов </w:t>
      </w:r>
      <w:r w:rsidRPr="00FE49A5">
        <w:rPr>
          <w:snapToGrid w:val="0"/>
          <w:sz w:val="28"/>
          <w:szCs w:val="28"/>
        </w:rPr>
        <w:t>ABC и XYZ-анализа в управлении запасами</w:t>
      </w:r>
      <w:r>
        <w:rPr>
          <w:snapToGrid w:val="0"/>
          <w:sz w:val="28"/>
          <w:szCs w:val="28"/>
        </w:rPr>
        <w:t>.</w:t>
      </w:r>
    </w:p>
    <w:p w14:paraId="1416D9E0" w14:textId="6D2AE4D8" w:rsidR="00FE49A5" w:rsidRDefault="00FE49A5" w:rsidP="00A25BAA">
      <w:pPr>
        <w:ind w:firstLine="709"/>
        <w:rPr>
          <w:snapToGrid w:val="0"/>
          <w:sz w:val="28"/>
          <w:szCs w:val="28"/>
        </w:rPr>
      </w:pPr>
      <w:r>
        <w:rPr>
          <w:snapToGrid w:val="0"/>
          <w:sz w:val="28"/>
          <w:szCs w:val="28"/>
        </w:rPr>
        <w:lastRenderedPageBreak/>
        <w:t>9. Обзор методов о</w:t>
      </w:r>
      <w:r w:rsidRPr="00FE49A5">
        <w:rPr>
          <w:snapToGrid w:val="0"/>
          <w:sz w:val="28"/>
          <w:szCs w:val="28"/>
        </w:rPr>
        <w:t>пределение оптимального размера заказа</w:t>
      </w:r>
      <w:r>
        <w:rPr>
          <w:snapToGrid w:val="0"/>
          <w:sz w:val="28"/>
          <w:szCs w:val="28"/>
        </w:rPr>
        <w:t>.</w:t>
      </w:r>
    </w:p>
    <w:p w14:paraId="219A1500" w14:textId="1F24077D" w:rsidR="00FE49A5" w:rsidRDefault="00FE49A5" w:rsidP="00A25BAA">
      <w:pPr>
        <w:ind w:firstLine="709"/>
        <w:rPr>
          <w:snapToGrid w:val="0"/>
          <w:sz w:val="28"/>
          <w:szCs w:val="28"/>
        </w:rPr>
      </w:pPr>
      <w:r>
        <w:rPr>
          <w:snapToGrid w:val="0"/>
          <w:sz w:val="28"/>
          <w:szCs w:val="28"/>
        </w:rPr>
        <w:t>10. Анализ применимости м</w:t>
      </w:r>
      <w:r w:rsidRPr="00FE49A5">
        <w:rPr>
          <w:snapToGrid w:val="0"/>
          <w:sz w:val="28"/>
          <w:szCs w:val="28"/>
        </w:rPr>
        <w:t>одел</w:t>
      </w:r>
      <w:r>
        <w:rPr>
          <w:snapToGrid w:val="0"/>
          <w:sz w:val="28"/>
          <w:szCs w:val="28"/>
        </w:rPr>
        <w:t>ей</w:t>
      </w:r>
      <w:r w:rsidRPr="00FE49A5">
        <w:rPr>
          <w:snapToGrid w:val="0"/>
          <w:sz w:val="28"/>
          <w:szCs w:val="28"/>
        </w:rPr>
        <w:t xml:space="preserve"> управления запасами</w:t>
      </w:r>
      <w:r>
        <w:rPr>
          <w:snapToGrid w:val="0"/>
          <w:sz w:val="28"/>
          <w:szCs w:val="28"/>
        </w:rPr>
        <w:t>.</w:t>
      </w:r>
    </w:p>
    <w:p w14:paraId="44400606" w14:textId="64DD93ED" w:rsidR="00FE49A5" w:rsidRDefault="00FE49A5" w:rsidP="00A25BAA">
      <w:pPr>
        <w:ind w:firstLine="709"/>
        <w:rPr>
          <w:snapToGrid w:val="0"/>
          <w:sz w:val="28"/>
          <w:szCs w:val="28"/>
        </w:rPr>
      </w:pPr>
      <w:r>
        <w:rPr>
          <w:snapToGrid w:val="0"/>
          <w:sz w:val="28"/>
          <w:szCs w:val="28"/>
        </w:rPr>
        <w:t>11. </w:t>
      </w:r>
      <w:r w:rsidRPr="00FE49A5">
        <w:rPr>
          <w:snapToGrid w:val="0"/>
          <w:sz w:val="28"/>
          <w:szCs w:val="28"/>
        </w:rPr>
        <w:t>Основные задачи и функции логистики складирования</w:t>
      </w:r>
      <w:r>
        <w:rPr>
          <w:snapToGrid w:val="0"/>
          <w:sz w:val="28"/>
          <w:szCs w:val="28"/>
        </w:rPr>
        <w:t>.</w:t>
      </w:r>
    </w:p>
    <w:p w14:paraId="2380C65D" w14:textId="1AF930AA" w:rsidR="00FE49A5" w:rsidRDefault="00FE49A5" w:rsidP="00A25BAA">
      <w:pPr>
        <w:ind w:firstLine="709"/>
        <w:rPr>
          <w:snapToGrid w:val="0"/>
          <w:sz w:val="28"/>
          <w:szCs w:val="28"/>
        </w:rPr>
      </w:pPr>
      <w:r>
        <w:rPr>
          <w:snapToGrid w:val="0"/>
          <w:sz w:val="28"/>
          <w:szCs w:val="28"/>
        </w:rPr>
        <w:t>12. </w:t>
      </w:r>
      <w:r w:rsidR="003445F5" w:rsidRPr="003445F5">
        <w:rPr>
          <w:snapToGrid w:val="0"/>
          <w:sz w:val="28"/>
          <w:szCs w:val="28"/>
        </w:rPr>
        <w:t>Аналитический расчет параметров разомкнутых</w:t>
      </w:r>
      <w:r w:rsidR="003445F5">
        <w:rPr>
          <w:snapToGrid w:val="0"/>
          <w:sz w:val="28"/>
          <w:szCs w:val="28"/>
        </w:rPr>
        <w:t xml:space="preserve"> </w:t>
      </w:r>
      <w:r w:rsidR="003445F5" w:rsidRPr="003445F5">
        <w:rPr>
          <w:snapToGrid w:val="0"/>
          <w:sz w:val="28"/>
          <w:szCs w:val="28"/>
        </w:rPr>
        <w:t>Марковских моделей</w:t>
      </w:r>
      <w:r w:rsidR="003445F5">
        <w:rPr>
          <w:snapToGrid w:val="0"/>
          <w:sz w:val="28"/>
          <w:szCs w:val="28"/>
        </w:rPr>
        <w:t xml:space="preserve"> СМО.</w:t>
      </w:r>
    </w:p>
    <w:p w14:paraId="64CCAFBD" w14:textId="78714BA1" w:rsidR="003445F5" w:rsidRDefault="003445F5" w:rsidP="00A25BAA">
      <w:pPr>
        <w:ind w:firstLine="709"/>
        <w:rPr>
          <w:snapToGrid w:val="0"/>
          <w:sz w:val="28"/>
          <w:szCs w:val="28"/>
        </w:rPr>
      </w:pPr>
      <w:r>
        <w:rPr>
          <w:snapToGrid w:val="0"/>
          <w:sz w:val="28"/>
          <w:szCs w:val="28"/>
        </w:rPr>
        <w:t xml:space="preserve">13. Обзор </w:t>
      </w:r>
      <w:r w:rsidRPr="003445F5">
        <w:rPr>
          <w:snapToGrid w:val="0"/>
          <w:sz w:val="28"/>
          <w:szCs w:val="28"/>
        </w:rPr>
        <w:t>метод</w:t>
      </w:r>
      <w:r>
        <w:rPr>
          <w:snapToGrid w:val="0"/>
          <w:sz w:val="28"/>
          <w:szCs w:val="28"/>
        </w:rPr>
        <w:t>а</w:t>
      </w:r>
      <w:r w:rsidRPr="003445F5">
        <w:rPr>
          <w:snapToGrid w:val="0"/>
          <w:sz w:val="28"/>
          <w:szCs w:val="28"/>
        </w:rPr>
        <w:t xml:space="preserve"> потенциалов решения транспортной задачи</w:t>
      </w:r>
      <w:r>
        <w:rPr>
          <w:snapToGrid w:val="0"/>
          <w:sz w:val="28"/>
          <w:szCs w:val="28"/>
        </w:rPr>
        <w:t>.</w:t>
      </w:r>
    </w:p>
    <w:p w14:paraId="59E575D3" w14:textId="0452B718" w:rsidR="003445F5" w:rsidRDefault="003445F5" w:rsidP="00A25BAA">
      <w:pPr>
        <w:ind w:firstLine="709"/>
        <w:rPr>
          <w:snapToGrid w:val="0"/>
          <w:sz w:val="28"/>
          <w:szCs w:val="28"/>
        </w:rPr>
      </w:pPr>
      <w:r>
        <w:rPr>
          <w:snapToGrid w:val="0"/>
          <w:sz w:val="28"/>
          <w:szCs w:val="28"/>
        </w:rPr>
        <w:t xml:space="preserve">14. Обзор </w:t>
      </w:r>
      <w:r w:rsidRPr="003445F5">
        <w:rPr>
          <w:snapToGrid w:val="0"/>
          <w:sz w:val="28"/>
          <w:szCs w:val="28"/>
        </w:rPr>
        <w:t>метод</w:t>
      </w:r>
      <w:r>
        <w:rPr>
          <w:snapToGrid w:val="0"/>
          <w:sz w:val="28"/>
          <w:szCs w:val="28"/>
        </w:rPr>
        <w:t>а</w:t>
      </w:r>
      <w:r w:rsidRPr="003445F5">
        <w:rPr>
          <w:snapToGrid w:val="0"/>
          <w:sz w:val="28"/>
          <w:szCs w:val="28"/>
        </w:rPr>
        <w:t xml:space="preserve"> </w:t>
      </w:r>
      <w:r>
        <w:rPr>
          <w:snapToGrid w:val="0"/>
          <w:sz w:val="28"/>
          <w:szCs w:val="28"/>
        </w:rPr>
        <w:t>Ф</w:t>
      </w:r>
      <w:r w:rsidRPr="003445F5">
        <w:rPr>
          <w:snapToGrid w:val="0"/>
          <w:sz w:val="28"/>
          <w:szCs w:val="28"/>
        </w:rPr>
        <w:t>огеля решения транспортной задачи</w:t>
      </w:r>
      <w:r>
        <w:rPr>
          <w:snapToGrid w:val="0"/>
          <w:sz w:val="28"/>
          <w:szCs w:val="28"/>
        </w:rPr>
        <w:t>.</w:t>
      </w:r>
    </w:p>
    <w:p w14:paraId="25E0A426" w14:textId="299050B9" w:rsidR="003445F5" w:rsidRDefault="003445F5" w:rsidP="00A25BAA">
      <w:pPr>
        <w:ind w:firstLine="709"/>
        <w:rPr>
          <w:snapToGrid w:val="0"/>
          <w:sz w:val="28"/>
          <w:szCs w:val="28"/>
        </w:rPr>
      </w:pPr>
      <w:r>
        <w:rPr>
          <w:snapToGrid w:val="0"/>
          <w:sz w:val="28"/>
          <w:szCs w:val="28"/>
        </w:rPr>
        <w:t xml:space="preserve">15. Обзор </w:t>
      </w:r>
      <w:r w:rsidRPr="003445F5">
        <w:rPr>
          <w:snapToGrid w:val="0"/>
          <w:sz w:val="28"/>
          <w:szCs w:val="28"/>
        </w:rPr>
        <w:t>метод</w:t>
      </w:r>
      <w:r>
        <w:rPr>
          <w:snapToGrid w:val="0"/>
          <w:sz w:val="28"/>
          <w:szCs w:val="28"/>
        </w:rPr>
        <w:t>а</w:t>
      </w:r>
      <w:r w:rsidRPr="003445F5">
        <w:rPr>
          <w:snapToGrid w:val="0"/>
          <w:sz w:val="28"/>
          <w:szCs w:val="28"/>
        </w:rPr>
        <w:t xml:space="preserve"> северо-западного угла решения транспортной задачи</w:t>
      </w:r>
      <w:r>
        <w:rPr>
          <w:snapToGrid w:val="0"/>
          <w:sz w:val="28"/>
          <w:szCs w:val="28"/>
        </w:rPr>
        <w:t>.</w:t>
      </w:r>
    </w:p>
    <w:p w14:paraId="6AD17D63" w14:textId="77777777" w:rsidR="003445F5" w:rsidRPr="00FE49A5" w:rsidRDefault="003445F5" w:rsidP="003445F5">
      <w:pPr>
        <w:spacing w:line="276" w:lineRule="auto"/>
        <w:ind w:firstLine="709"/>
        <w:rPr>
          <w:snapToGrid w:val="0"/>
          <w:sz w:val="28"/>
          <w:szCs w:val="28"/>
        </w:rPr>
      </w:pPr>
    </w:p>
    <w:p w14:paraId="3456258D" w14:textId="2F96925F" w:rsidR="00913B60" w:rsidRDefault="00913B60" w:rsidP="00240092">
      <w:pPr>
        <w:ind w:firstLine="709"/>
        <w:rPr>
          <w:i/>
          <w:snapToGrid w:val="0"/>
          <w:sz w:val="28"/>
          <w:szCs w:val="28"/>
        </w:rPr>
      </w:pPr>
      <w:r w:rsidRPr="00240092">
        <w:rPr>
          <w:i/>
          <w:snapToGrid w:val="0"/>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w:t>
      </w:r>
      <w:r w:rsidR="00E22367" w:rsidRPr="00240092">
        <w:rPr>
          <w:i/>
          <w:snapToGrid w:val="0"/>
          <w:sz w:val="28"/>
          <w:szCs w:val="28"/>
        </w:rPr>
        <w:t>и машинного обучения</w:t>
      </w:r>
      <w:r w:rsidRPr="00240092">
        <w:rPr>
          <w:i/>
          <w:snapToGrid w:val="0"/>
          <w:sz w:val="28"/>
          <w:szCs w:val="28"/>
        </w:rPr>
        <w:t>.</w:t>
      </w:r>
    </w:p>
    <w:p w14:paraId="3E7A23CC" w14:textId="77777777" w:rsidR="00A25BAA" w:rsidRPr="00240092" w:rsidRDefault="00A25BAA" w:rsidP="00240092">
      <w:pPr>
        <w:ind w:firstLine="709"/>
        <w:rPr>
          <w:i/>
          <w:snapToGrid w:val="0"/>
          <w:sz w:val="28"/>
          <w:szCs w:val="28"/>
        </w:rPr>
      </w:pPr>
    </w:p>
    <w:p w14:paraId="49B2409E" w14:textId="282EA80C" w:rsidR="00913B60" w:rsidRPr="00A90F4E" w:rsidRDefault="000434FA" w:rsidP="00CD7B03">
      <w:pPr>
        <w:pStyle w:val="1"/>
        <w:tabs>
          <w:tab w:val="left" w:pos="1134"/>
        </w:tabs>
        <w:spacing w:before="0" w:after="0" w:line="276" w:lineRule="auto"/>
        <w:ind w:firstLine="709"/>
      </w:pPr>
      <w:bookmarkStart w:id="31" w:name="_Toc5052150"/>
      <w:bookmarkStart w:id="32" w:name="_Toc23942866"/>
      <w:r w:rsidRPr="00A90F4E">
        <w:t xml:space="preserve">7. </w:t>
      </w:r>
      <w:r w:rsidR="00913B60" w:rsidRPr="00A90F4E">
        <w:t>Фонд оценочных средств для проведения промежуточной аттестации обучающихся по данной дисциплине</w:t>
      </w:r>
      <w:bookmarkEnd w:id="31"/>
      <w:bookmarkEnd w:id="32"/>
    </w:p>
    <w:p w14:paraId="20F1A0B7" w14:textId="77777777" w:rsidR="00A25BAA" w:rsidRPr="00A25BAA" w:rsidRDefault="00A25BAA" w:rsidP="00A25BAA"/>
    <w:p w14:paraId="5D5237F6" w14:textId="64A77AD3" w:rsidR="00867CD3" w:rsidRPr="00A90F4E" w:rsidRDefault="00913B60" w:rsidP="00240092">
      <w:pPr>
        <w:ind w:firstLine="709"/>
        <w:rPr>
          <w:b/>
          <w:snapToGrid w:val="0"/>
          <w:sz w:val="28"/>
          <w:szCs w:val="28"/>
        </w:rPr>
      </w:pPr>
      <w:r w:rsidRPr="00867CD3">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90F4E">
        <w:rPr>
          <w:b/>
          <w:snapToGrid w:val="0"/>
          <w:sz w:val="28"/>
          <w:szCs w:val="28"/>
        </w:rPr>
        <w:t>2. «Перечень планируемых результатов освоения образовательной программы</w:t>
      </w:r>
      <w:r w:rsidR="00240092" w:rsidRPr="00A90F4E">
        <w:rPr>
          <w:b/>
          <w:snapToGrid w:val="0"/>
          <w:sz w:val="28"/>
          <w:szCs w:val="28"/>
        </w:rPr>
        <w:t xml:space="preserve"> (перечень компетенций)</w:t>
      </w:r>
      <w:r w:rsidRPr="00A90F4E">
        <w:rPr>
          <w:b/>
          <w:snapToGrid w:val="0"/>
          <w:sz w:val="28"/>
          <w:szCs w:val="28"/>
        </w:rPr>
        <w:t xml:space="preserve"> с указанием индикаторов их достижения и планируемых результатов обучения по дисциплине».</w:t>
      </w:r>
    </w:p>
    <w:p w14:paraId="30BC5BFB" w14:textId="308AF127" w:rsidR="00913B60" w:rsidRPr="00240092" w:rsidRDefault="00913B60" w:rsidP="00240092">
      <w:pPr>
        <w:ind w:firstLine="0"/>
        <w:jc w:val="center"/>
        <w:rPr>
          <w:b/>
          <w:snapToGrid w:val="0"/>
          <w:sz w:val="28"/>
          <w:szCs w:val="28"/>
        </w:rPr>
      </w:pPr>
      <w:r w:rsidRPr="00240092">
        <w:rPr>
          <w:b/>
          <w:snapToGrid w:val="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1"/>
        <w:tblW w:w="0" w:type="auto"/>
        <w:tblLook w:val="04A0" w:firstRow="1" w:lastRow="0" w:firstColumn="1" w:lastColumn="0" w:noHBand="0" w:noVBand="1"/>
      </w:tblPr>
      <w:tblGrid>
        <w:gridCol w:w="2263"/>
        <w:gridCol w:w="2268"/>
        <w:gridCol w:w="2410"/>
        <w:gridCol w:w="3254"/>
      </w:tblGrid>
      <w:tr w:rsidR="00B9133E" w14:paraId="502A0684" w14:textId="77777777" w:rsidTr="00A90F4E">
        <w:trPr>
          <w:cantSplit/>
        </w:trPr>
        <w:tc>
          <w:tcPr>
            <w:tcW w:w="2263" w:type="dxa"/>
          </w:tcPr>
          <w:p w14:paraId="13C64B3E" w14:textId="3B9B0AAE" w:rsidR="00B9133E" w:rsidRPr="00CD7B03" w:rsidRDefault="00B9133E" w:rsidP="00DD28E9">
            <w:pPr>
              <w:spacing w:line="240" w:lineRule="auto"/>
              <w:ind w:firstLine="0"/>
              <w:jc w:val="center"/>
              <w:rPr>
                <w:b/>
                <w:sz w:val="24"/>
                <w:szCs w:val="28"/>
              </w:rPr>
            </w:pPr>
            <w:r w:rsidRPr="00CD7B03">
              <w:rPr>
                <w:b/>
                <w:sz w:val="24"/>
                <w:szCs w:val="28"/>
              </w:rPr>
              <w:t>Наименование компетенции</w:t>
            </w:r>
          </w:p>
        </w:tc>
        <w:tc>
          <w:tcPr>
            <w:tcW w:w="2268" w:type="dxa"/>
          </w:tcPr>
          <w:p w14:paraId="39413AC1" w14:textId="45F593C5" w:rsidR="00B9133E" w:rsidRPr="00CD7B03" w:rsidRDefault="00B9133E" w:rsidP="00DD28E9">
            <w:pPr>
              <w:spacing w:line="240" w:lineRule="auto"/>
              <w:ind w:firstLine="0"/>
              <w:jc w:val="center"/>
              <w:rPr>
                <w:b/>
                <w:sz w:val="24"/>
                <w:szCs w:val="28"/>
              </w:rPr>
            </w:pPr>
            <w:r w:rsidRPr="00CD7B03">
              <w:rPr>
                <w:b/>
                <w:sz w:val="24"/>
                <w:szCs w:val="28"/>
              </w:rPr>
              <w:t>Наименование</w:t>
            </w:r>
            <w:r w:rsidR="00DD28E9" w:rsidRPr="00CD7B03">
              <w:rPr>
                <w:b/>
                <w:sz w:val="24"/>
                <w:szCs w:val="28"/>
              </w:rPr>
              <w:t xml:space="preserve"> </w:t>
            </w:r>
            <w:r w:rsidRPr="00CD7B03">
              <w:rPr>
                <w:b/>
                <w:sz w:val="24"/>
                <w:szCs w:val="28"/>
              </w:rPr>
              <w:t>индикаторов достижения компетенции</w:t>
            </w:r>
          </w:p>
        </w:tc>
        <w:tc>
          <w:tcPr>
            <w:tcW w:w="2410" w:type="dxa"/>
          </w:tcPr>
          <w:p w14:paraId="1677BE8E" w14:textId="13B562A1" w:rsidR="00B9133E" w:rsidRPr="00CD7B03" w:rsidRDefault="00173B8F" w:rsidP="00DD28E9">
            <w:pPr>
              <w:spacing w:line="240" w:lineRule="auto"/>
              <w:ind w:firstLine="0"/>
              <w:jc w:val="center"/>
              <w:rPr>
                <w:b/>
                <w:sz w:val="24"/>
                <w:szCs w:val="28"/>
              </w:rPr>
            </w:pPr>
            <w:r w:rsidRPr="00CD7B03">
              <w:rPr>
                <w:b/>
                <w:sz w:val="24"/>
                <w:szCs w:val="28"/>
              </w:rPr>
              <w:t>Результаты обучения (</w:t>
            </w:r>
            <w:r w:rsidR="00B9133E" w:rsidRPr="00CD7B03">
              <w:rPr>
                <w:b/>
                <w:sz w:val="24"/>
                <w:szCs w:val="28"/>
              </w:rPr>
              <w:t>умения и знания), соотнесенные с индикаторами достижения компетенции</w:t>
            </w:r>
          </w:p>
        </w:tc>
        <w:tc>
          <w:tcPr>
            <w:tcW w:w="3254" w:type="dxa"/>
          </w:tcPr>
          <w:p w14:paraId="6F8A11BA" w14:textId="77777777" w:rsidR="00240092" w:rsidRDefault="00B9133E" w:rsidP="00DD28E9">
            <w:pPr>
              <w:spacing w:line="240" w:lineRule="auto"/>
              <w:ind w:firstLine="0"/>
              <w:jc w:val="center"/>
              <w:rPr>
                <w:b/>
                <w:sz w:val="24"/>
                <w:szCs w:val="28"/>
              </w:rPr>
            </w:pPr>
            <w:r w:rsidRPr="00CD7B03">
              <w:rPr>
                <w:b/>
                <w:sz w:val="24"/>
                <w:szCs w:val="28"/>
              </w:rPr>
              <w:t xml:space="preserve">Типовые контрольные </w:t>
            </w:r>
          </w:p>
          <w:p w14:paraId="0AD60928" w14:textId="79849D0E" w:rsidR="00B9133E" w:rsidRPr="00CD7B03" w:rsidRDefault="00B9133E" w:rsidP="00DD28E9">
            <w:pPr>
              <w:spacing w:line="240" w:lineRule="auto"/>
              <w:ind w:firstLine="0"/>
              <w:jc w:val="center"/>
              <w:rPr>
                <w:b/>
                <w:sz w:val="24"/>
                <w:szCs w:val="28"/>
              </w:rPr>
            </w:pPr>
            <w:r w:rsidRPr="00CD7B03">
              <w:rPr>
                <w:b/>
                <w:sz w:val="24"/>
                <w:szCs w:val="28"/>
              </w:rPr>
              <w:t>задания</w:t>
            </w:r>
          </w:p>
        </w:tc>
      </w:tr>
      <w:tr w:rsidR="00240092" w14:paraId="55A7337D" w14:textId="77777777" w:rsidTr="001A6FCB">
        <w:tc>
          <w:tcPr>
            <w:tcW w:w="2263" w:type="dxa"/>
            <w:vMerge w:val="restart"/>
          </w:tcPr>
          <w:p w14:paraId="040D7413" w14:textId="77777777" w:rsidR="00240092" w:rsidRDefault="00240092" w:rsidP="00A90F4E">
            <w:pPr>
              <w:spacing w:line="240" w:lineRule="auto"/>
              <w:ind w:firstLine="0"/>
              <w:rPr>
                <w:sz w:val="24"/>
                <w:szCs w:val="28"/>
              </w:rPr>
            </w:pPr>
            <w:r w:rsidRPr="00DD28E9">
              <w:rPr>
                <w:sz w:val="24"/>
                <w:szCs w:val="28"/>
              </w:rPr>
              <w:t>ПКП-2</w:t>
            </w:r>
          </w:p>
          <w:p w14:paraId="7748DEA0" w14:textId="61368808" w:rsidR="00240092" w:rsidRPr="00DD28E9" w:rsidRDefault="00240092" w:rsidP="00A90F4E">
            <w:pPr>
              <w:spacing w:line="240" w:lineRule="auto"/>
              <w:ind w:firstLine="0"/>
              <w:rPr>
                <w:sz w:val="24"/>
                <w:szCs w:val="28"/>
              </w:rPr>
            </w:pPr>
            <w:r w:rsidRPr="00DD28E9">
              <w:rPr>
                <w:sz w:val="24"/>
                <w:szCs w:val="28"/>
              </w:rPr>
              <w:t>Способность решать логистические задачи на основе современных технологий управления</w:t>
            </w:r>
          </w:p>
        </w:tc>
        <w:tc>
          <w:tcPr>
            <w:tcW w:w="2268" w:type="dxa"/>
          </w:tcPr>
          <w:p w14:paraId="419196D0" w14:textId="76A4B361" w:rsidR="00240092" w:rsidRPr="00173B8F" w:rsidRDefault="00240092" w:rsidP="001A6FCB">
            <w:pPr>
              <w:spacing w:line="240" w:lineRule="auto"/>
              <w:ind w:firstLine="0"/>
              <w:jc w:val="left"/>
              <w:rPr>
                <w:sz w:val="24"/>
                <w:szCs w:val="28"/>
              </w:rPr>
            </w:pPr>
            <w:r w:rsidRPr="00DD28E9">
              <w:rPr>
                <w:sz w:val="24"/>
                <w:szCs w:val="28"/>
              </w:rPr>
              <w:t>1. Применяет</w:t>
            </w:r>
            <w:r>
              <w:rPr>
                <w:sz w:val="24"/>
                <w:szCs w:val="28"/>
              </w:rPr>
              <w:t xml:space="preserve"> </w:t>
            </w:r>
            <w:r w:rsidRPr="00DD28E9">
              <w:rPr>
                <w:sz w:val="24"/>
                <w:szCs w:val="28"/>
              </w:rPr>
              <w:t>методы</w:t>
            </w:r>
            <w:r>
              <w:rPr>
                <w:sz w:val="24"/>
                <w:szCs w:val="28"/>
              </w:rPr>
              <w:t xml:space="preserve"> </w:t>
            </w:r>
            <w:r w:rsidRPr="00DD28E9">
              <w:rPr>
                <w:sz w:val="24"/>
                <w:szCs w:val="28"/>
              </w:rPr>
              <w:t>корректной</w:t>
            </w:r>
            <w:r>
              <w:rPr>
                <w:sz w:val="24"/>
                <w:szCs w:val="28"/>
              </w:rPr>
              <w:t xml:space="preserve"> </w:t>
            </w:r>
            <w:r w:rsidRPr="00DD28E9">
              <w:rPr>
                <w:sz w:val="24"/>
                <w:szCs w:val="28"/>
              </w:rPr>
              <w:t xml:space="preserve">постановки логистических задач. </w:t>
            </w:r>
          </w:p>
        </w:tc>
        <w:tc>
          <w:tcPr>
            <w:tcW w:w="2410" w:type="dxa"/>
          </w:tcPr>
          <w:p w14:paraId="749389DE" w14:textId="77777777" w:rsidR="00240092" w:rsidRPr="00A91322" w:rsidRDefault="00240092" w:rsidP="001A6FCB">
            <w:pPr>
              <w:spacing w:line="240" w:lineRule="auto"/>
              <w:ind w:firstLine="0"/>
              <w:jc w:val="left"/>
              <w:rPr>
                <w:sz w:val="24"/>
              </w:rPr>
            </w:pPr>
            <w:r w:rsidRPr="00A91322">
              <w:rPr>
                <w:b/>
                <w:sz w:val="24"/>
              </w:rPr>
              <w:t>Знать:</w:t>
            </w:r>
            <w:r w:rsidRPr="00A91322">
              <w:rPr>
                <w:sz w:val="24"/>
              </w:rPr>
              <w:t xml:space="preserve"> основные трудности, с которыми сталкиваются компании ведущие логистическую деятельность в макросистемах.</w:t>
            </w:r>
          </w:p>
          <w:p w14:paraId="0953789E" w14:textId="5B1D0AAC" w:rsidR="00240092" w:rsidRPr="00173B8F" w:rsidRDefault="00240092" w:rsidP="001A6FCB">
            <w:pPr>
              <w:spacing w:line="240" w:lineRule="auto"/>
              <w:ind w:firstLine="0"/>
              <w:jc w:val="left"/>
              <w:rPr>
                <w:sz w:val="24"/>
                <w:szCs w:val="28"/>
              </w:rPr>
            </w:pPr>
            <w:r w:rsidRPr="00A91322">
              <w:rPr>
                <w:b/>
                <w:sz w:val="24"/>
              </w:rPr>
              <w:t>Уметь:</w:t>
            </w:r>
            <w:r w:rsidRPr="00A91322">
              <w:rPr>
                <w:sz w:val="24"/>
              </w:rPr>
              <w:t xml:space="preserve"> ставить логистические задачи </w:t>
            </w:r>
            <w:r w:rsidRPr="00A91322">
              <w:rPr>
                <w:sz w:val="24"/>
              </w:rPr>
              <w:lastRenderedPageBreak/>
              <w:t>на разных уровнях управления.</w:t>
            </w:r>
          </w:p>
        </w:tc>
        <w:tc>
          <w:tcPr>
            <w:tcW w:w="3254" w:type="dxa"/>
          </w:tcPr>
          <w:p w14:paraId="2D16C309" w14:textId="77777777" w:rsidR="00240092" w:rsidRDefault="00240092" w:rsidP="001A6FCB">
            <w:pPr>
              <w:spacing w:line="240" w:lineRule="auto"/>
              <w:ind w:firstLine="0"/>
              <w:rPr>
                <w:sz w:val="24"/>
                <w:szCs w:val="28"/>
              </w:rPr>
            </w:pPr>
            <w:r w:rsidRPr="00DD28E9">
              <w:rPr>
                <w:sz w:val="24"/>
                <w:szCs w:val="28"/>
              </w:rPr>
              <w:lastRenderedPageBreak/>
              <w:t xml:space="preserve">Представьте схему движения логистических потоков крупного распределительного центра, который не справляется с объемом грузооборота в следствии нехватки вилочных погрузчиков на складе. </w:t>
            </w:r>
          </w:p>
          <w:p w14:paraId="6246EAB6" w14:textId="59120497" w:rsidR="00240092" w:rsidRPr="00DD28E9" w:rsidRDefault="00240092" w:rsidP="001A6FCB">
            <w:pPr>
              <w:spacing w:line="240" w:lineRule="auto"/>
              <w:ind w:firstLine="0"/>
              <w:rPr>
                <w:sz w:val="24"/>
                <w:szCs w:val="28"/>
              </w:rPr>
            </w:pPr>
            <w:r w:rsidRPr="00DD28E9">
              <w:rPr>
                <w:sz w:val="24"/>
                <w:szCs w:val="28"/>
              </w:rPr>
              <w:t xml:space="preserve"> </w:t>
            </w:r>
          </w:p>
        </w:tc>
      </w:tr>
      <w:tr w:rsidR="00240092" w14:paraId="5D0578ED" w14:textId="77777777" w:rsidTr="00173B8F">
        <w:tc>
          <w:tcPr>
            <w:tcW w:w="2263" w:type="dxa"/>
            <w:vMerge/>
          </w:tcPr>
          <w:p w14:paraId="0A6F276B" w14:textId="77777777" w:rsidR="00240092" w:rsidRPr="00173B8F" w:rsidRDefault="00240092" w:rsidP="001A6FCB">
            <w:pPr>
              <w:spacing w:line="240" w:lineRule="auto"/>
              <w:ind w:firstLine="0"/>
              <w:rPr>
                <w:sz w:val="24"/>
                <w:szCs w:val="28"/>
              </w:rPr>
            </w:pPr>
          </w:p>
        </w:tc>
        <w:tc>
          <w:tcPr>
            <w:tcW w:w="2268" w:type="dxa"/>
          </w:tcPr>
          <w:p w14:paraId="6547E1A6" w14:textId="6070D9F7" w:rsidR="00240092" w:rsidRPr="00173B8F" w:rsidRDefault="00240092" w:rsidP="001A6FCB">
            <w:pPr>
              <w:spacing w:line="240" w:lineRule="auto"/>
              <w:ind w:firstLine="0"/>
              <w:jc w:val="left"/>
              <w:rPr>
                <w:sz w:val="24"/>
                <w:szCs w:val="28"/>
              </w:rPr>
            </w:pPr>
            <w:r w:rsidRPr="00DD28E9">
              <w:rPr>
                <w:sz w:val="24"/>
                <w:szCs w:val="28"/>
              </w:rPr>
              <w:t>2.</w:t>
            </w:r>
            <w:r w:rsidRPr="001A6FCB">
              <w:rPr>
                <w:sz w:val="24"/>
                <w:szCs w:val="28"/>
              </w:rPr>
              <w:t xml:space="preserve"> </w:t>
            </w:r>
            <w:r w:rsidRPr="00DD28E9">
              <w:rPr>
                <w:sz w:val="24"/>
                <w:szCs w:val="28"/>
              </w:rPr>
              <w:t xml:space="preserve">Использует современные технологии управления в качестве инструмента повышения эффективности логистической деятельности на предприятиях. </w:t>
            </w:r>
          </w:p>
        </w:tc>
        <w:tc>
          <w:tcPr>
            <w:tcW w:w="2410" w:type="dxa"/>
          </w:tcPr>
          <w:p w14:paraId="737550C6" w14:textId="77777777" w:rsidR="00240092" w:rsidRPr="00A91322" w:rsidRDefault="00240092" w:rsidP="001A6FCB">
            <w:pPr>
              <w:spacing w:line="240" w:lineRule="auto"/>
              <w:ind w:firstLine="0"/>
              <w:rPr>
                <w:sz w:val="24"/>
              </w:rPr>
            </w:pPr>
            <w:r w:rsidRPr="00A91322">
              <w:rPr>
                <w:b/>
                <w:sz w:val="24"/>
              </w:rPr>
              <w:t>Знать:</w:t>
            </w:r>
            <w:r w:rsidRPr="00A91322">
              <w:rPr>
                <w:sz w:val="24"/>
              </w:rPr>
              <w:t xml:space="preserve"> пути повышения эффективности логистической деятельности на предприятиях.</w:t>
            </w:r>
          </w:p>
          <w:p w14:paraId="11A89CD6" w14:textId="76A8A640" w:rsidR="00240092" w:rsidRPr="00173B8F" w:rsidRDefault="00240092" w:rsidP="001A6FCB">
            <w:pPr>
              <w:spacing w:line="240" w:lineRule="auto"/>
              <w:ind w:firstLine="0"/>
              <w:rPr>
                <w:sz w:val="24"/>
                <w:szCs w:val="28"/>
              </w:rPr>
            </w:pPr>
            <w:r w:rsidRPr="00A91322">
              <w:rPr>
                <w:b/>
                <w:sz w:val="24"/>
              </w:rPr>
              <w:t>Уметь:</w:t>
            </w:r>
            <w:r w:rsidRPr="00A91322">
              <w:rPr>
                <w:sz w:val="24"/>
              </w:rPr>
              <w:t xml:space="preserve"> анализировать информацию, принимать решения касающиеся бизнес-процессов на предприятии для решения логистических задач в условиях цифровой экономики.</w:t>
            </w:r>
          </w:p>
        </w:tc>
        <w:tc>
          <w:tcPr>
            <w:tcW w:w="3254" w:type="dxa"/>
          </w:tcPr>
          <w:p w14:paraId="3B549C44" w14:textId="77777777" w:rsidR="00240092" w:rsidRDefault="00240092" w:rsidP="001A6FCB">
            <w:pPr>
              <w:spacing w:line="240" w:lineRule="auto"/>
              <w:ind w:firstLine="0"/>
              <w:rPr>
                <w:sz w:val="24"/>
                <w:szCs w:val="28"/>
              </w:rPr>
            </w:pPr>
            <w:r w:rsidRPr="00DD28E9">
              <w:rPr>
                <w:sz w:val="24"/>
                <w:szCs w:val="28"/>
              </w:rPr>
              <w:t>Какие элементы цикла заказов формирует интегрированный подход к управлению заказами?</w:t>
            </w:r>
          </w:p>
          <w:p w14:paraId="37FBBB7D" w14:textId="5938D218" w:rsidR="00240092" w:rsidRPr="001A6FCB" w:rsidRDefault="00240092" w:rsidP="001A6FCB">
            <w:pPr>
              <w:spacing w:line="240" w:lineRule="auto"/>
              <w:ind w:firstLine="0"/>
              <w:rPr>
                <w:sz w:val="24"/>
                <w:szCs w:val="28"/>
              </w:rPr>
            </w:pPr>
            <w:r w:rsidRPr="00DD28E9">
              <w:rPr>
                <w:sz w:val="24"/>
                <w:szCs w:val="28"/>
              </w:rPr>
              <w:t>а) получение, обработка, отправка исполнителю, закрытие</w:t>
            </w:r>
            <w:r>
              <w:rPr>
                <w:sz w:val="24"/>
                <w:szCs w:val="28"/>
              </w:rPr>
              <w:t>;</w:t>
            </w:r>
          </w:p>
          <w:p w14:paraId="4F547BA2" w14:textId="7DA7C5C3" w:rsidR="00240092" w:rsidRPr="001A6FCB" w:rsidRDefault="00240092" w:rsidP="001A6FCB">
            <w:pPr>
              <w:spacing w:line="240" w:lineRule="auto"/>
              <w:ind w:firstLine="0"/>
              <w:rPr>
                <w:sz w:val="24"/>
                <w:szCs w:val="28"/>
              </w:rPr>
            </w:pPr>
            <w:r w:rsidRPr="00DD28E9">
              <w:rPr>
                <w:sz w:val="24"/>
                <w:szCs w:val="28"/>
              </w:rPr>
              <w:t>б) прием, обработка, конфигурирование, передача, определение источников выполнения, планирование, мониторинг, контроль</w:t>
            </w:r>
            <w:r>
              <w:rPr>
                <w:sz w:val="24"/>
                <w:szCs w:val="28"/>
              </w:rPr>
              <w:t>;</w:t>
            </w:r>
          </w:p>
          <w:p w14:paraId="0C957711" w14:textId="6ED80D4E" w:rsidR="00240092" w:rsidRPr="00173B8F" w:rsidRDefault="00240092" w:rsidP="001A6FCB">
            <w:pPr>
              <w:spacing w:line="240" w:lineRule="auto"/>
              <w:ind w:firstLine="0"/>
              <w:rPr>
                <w:sz w:val="24"/>
                <w:szCs w:val="28"/>
              </w:rPr>
            </w:pPr>
            <w:r w:rsidRPr="00DD28E9">
              <w:rPr>
                <w:sz w:val="24"/>
                <w:szCs w:val="28"/>
              </w:rPr>
              <w:t>в) анализ, формирование, отправка, получение после обработки, повторная отправка, ожидание выполнения, оценка, контроль.</w:t>
            </w:r>
          </w:p>
        </w:tc>
      </w:tr>
      <w:tr w:rsidR="00240092" w14:paraId="21019F0F" w14:textId="77777777" w:rsidTr="00173B8F">
        <w:tc>
          <w:tcPr>
            <w:tcW w:w="2263" w:type="dxa"/>
            <w:vMerge/>
          </w:tcPr>
          <w:p w14:paraId="425A6D9A" w14:textId="77777777" w:rsidR="00240092" w:rsidRPr="00173B8F" w:rsidRDefault="00240092" w:rsidP="001A6FCB">
            <w:pPr>
              <w:spacing w:line="240" w:lineRule="auto"/>
              <w:ind w:firstLine="0"/>
              <w:rPr>
                <w:sz w:val="24"/>
                <w:szCs w:val="28"/>
              </w:rPr>
            </w:pPr>
          </w:p>
        </w:tc>
        <w:tc>
          <w:tcPr>
            <w:tcW w:w="2268" w:type="dxa"/>
          </w:tcPr>
          <w:p w14:paraId="222B8A4F" w14:textId="67F482A5" w:rsidR="00240092" w:rsidRPr="00173B8F" w:rsidRDefault="00240092" w:rsidP="001A6FCB">
            <w:pPr>
              <w:spacing w:line="240" w:lineRule="auto"/>
              <w:ind w:firstLine="0"/>
              <w:jc w:val="left"/>
              <w:rPr>
                <w:sz w:val="24"/>
                <w:szCs w:val="28"/>
              </w:rPr>
            </w:pPr>
            <w:r w:rsidRPr="00DD28E9">
              <w:rPr>
                <w:sz w:val="24"/>
                <w:szCs w:val="28"/>
              </w:rPr>
              <w:t>3.</w:t>
            </w:r>
            <w:r w:rsidRPr="001A6FCB">
              <w:rPr>
                <w:sz w:val="24"/>
                <w:szCs w:val="28"/>
              </w:rPr>
              <w:t xml:space="preserve"> </w:t>
            </w:r>
            <w:r w:rsidRPr="00DD28E9">
              <w:rPr>
                <w:sz w:val="24"/>
                <w:szCs w:val="28"/>
              </w:rPr>
              <w:t>Демонстрирует навыки в получении и анализе информации, необходимой для решения логистических задач в условиях цифровой экономики.</w:t>
            </w:r>
          </w:p>
        </w:tc>
        <w:tc>
          <w:tcPr>
            <w:tcW w:w="2410" w:type="dxa"/>
          </w:tcPr>
          <w:p w14:paraId="35635AB9" w14:textId="77777777" w:rsidR="00240092" w:rsidRPr="00A91322" w:rsidRDefault="00240092" w:rsidP="001A6FCB">
            <w:pPr>
              <w:spacing w:line="240" w:lineRule="auto"/>
              <w:ind w:firstLine="0"/>
              <w:rPr>
                <w:sz w:val="24"/>
              </w:rPr>
            </w:pPr>
            <w:r w:rsidRPr="00A91322">
              <w:rPr>
                <w:b/>
                <w:sz w:val="24"/>
              </w:rPr>
              <w:t>Знать:</w:t>
            </w:r>
            <w:r w:rsidRPr="00A91322">
              <w:rPr>
                <w:sz w:val="24"/>
              </w:rPr>
              <w:t xml:space="preserve"> логистические задачи, возникающие у предприятий в условиях цифровой экономики.</w:t>
            </w:r>
          </w:p>
          <w:p w14:paraId="7B65B89C" w14:textId="3F9C3B3B" w:rsidR="00240092" w:rsidRPr="00173B8F" w:rsidRDefault="00240092" w:rsidP="001A6FCB">
            <w:pPr>
              <w:spacing w:line="240" w:lineRule="auto"/>
              <w:ind w:firstLine="0"/>
              <w:rPr>
                <w:sz w:val="24"/>
                <w:szCs w:val="28"/>
              </w:rPr>
            </w:pPr>
            <w:r w:rsidRPr="00A91322">
              <w:rPr>
                <w:b/>
                <w:sz w:val="24"/>
              </w:rPr>
              <w:t>Уметь:</w:t>
            </w:r>
            <w:r w:rsidRPr="00A91322">
              <w:rPr>
                <w:sz w:val="24"/>
              </w:rPr>
              <w:t xml:space="preserve"> получать информацию, необходимую для решения поставленных логистических задач в макросистемах.</w:t>
            </w:r>
          </w:p>
        </w:tc>
        <w:tc>
          <w:tcPr>
            <w:tcW w:w="3254" w:type="dxa"/>
          </w:tcPr>
          <w:p w14:paraId="366F9FCC" w14:textId="77777777" w:rsidR="00240092" w:rsidRDefault="00240092" w:rsidP="001A6FCB">
            <w:pPr>
              <w:spacing w:line="240" w:lineRule="auto"/>
              <w:ind w:firstLine="0"/>
              <w:rPr>
                <w:sz w:val="24"/>
                <w:szCs w:val="28"/>
              </w:rPr>
            </w:pPr>
            <w:r w:rsidRPr="00DD28E9">
              <w:rPr>
                <w:sz w:val="24"/>
                <w:szCs w:val="28"/>
              </w:rPr>
              <w:t>Перечень факторов, учитываемых компаниями при выборе перевозчика:</w:t>
            </w:r>
          </w:p>
          <w:p w14:paraId="735234F1" w14:textId="65A68407" w:rsidR="00240092" w:rsidRDefault="00240092" w:rsidP="001A6FCB">
            <w:pPr>
              <w:spacing w:line="240" w:lineRule="auto"/>
              <w:ind w:firstLine="0"/>
              <w:rPr>
                <w:sz w:val="24"/>
                <w:szCs w:val="28"/>
              </w:rPr>
            </w:pPr>
            <w:r w:rsidRPr="00DD28E9">
              <w:rPr>
                <w:sz w:val="24"/>
                <w:szCs w:val="28"/>
              </w:rPr>
              <w:t>а) может насчитывать от одного до нескольких десятков факторов</w:t>
            </w:r>
            <w:r>
              <w:rPr>
                <w:sz w:val="24"/>
                <w:szCs w:val="28"/>
              </w:rPr>
              <w:t>;</w:t>
            </w:r>
          </w:p>
          <w:p w14:paraId="0868368E" w14:textId="78A2339D" w:rsidR="00240092" w:rsidRPr="00173B8F" w:rsidRDefault="00240092" w:rsidP="001A6FCB">
            <w:pPr>
              <w:spacing w:line="240" w:lineRule="auto"/>
              <w:ind w:firstLine="0"/>
              <w:rPr>
                <w:sz w:val="24"/>
                <w:szCs w:val="28"/>
              </w:rPr>
            </w:pPr>
            <w:r w:rsidRPr="00DD28E9">
              <w:rPr>
                <w:sz w:val="24"/>
                <w:szCs w:val="28"/>
              </w:rPr>
              <w:t>б) не может быть менее двух или трех факторов (показателей)в) не должен превышать пяти наименований</w:t>
            </w:r>
            <w:r>
              <w:rPr>
                <w:sz w:val="24"/>
                <w:szCs w:val="28"/>
              </w:rPr>
              <w:t>.</w:t>
            </w:r>
          </w:p>
        </w:tc>
      </w:tr>
      <w:tr w:rsidR="00240092" w14:paraId="48ED5D20" w14:textId="77777777" w:rsidTr="001A6FCB">
        <w:tc>
          <w:tcPr>
            <w:tcW w:w="2263" w:type="dxa"/>
            <w:vMerge w:val="restart"/>
          </w:tcPr>
          <w:p w14:paraId="63E4854E" w14:textId="77777777" w:rsidR="00240092" w:rsidRDefault="00240092" w:rsidP="001A6FCB">
            <w:pPr>
              <w:spacing w:line="240" w:lineRule="auto"/>
              <w:ind w:firstLine="0"/>
              <w:jc w:val="center"/>
              <w:rPr>
                <w:sz w:val="24"/>
                <w:szCs w:val="24"/>
              </w:rPr>
            </w:pPr>
            <w:r w:rsidRPr="00293284">
              <w:rPr>
                <w:sz w:val="24"/>
                <w:szCs w:val="24"/>
              </w:rPr>
              <w:t>ПКП-3</w:t>
            </w:r>
          </w:p>
          <w:p w14:paraId="62C7359F" w14:textId="608B87C5" w:rsidR="00240092" w:rsidRPr="00173B8F" w:rsidRDefault="00240092" w:rsidP="001A6FCB">
            <w:pPr>
              <w:spacing w:line="240" w:lineRule="auto"/>
              <w:ind w:firstLine="0"/>
              <w:jc w:val="center"/>
              <w:rPr>
                <w:sz w:val="24"/>
                <w:szCs w:val="28"/>
              </w:rPr>
            </w:pPr>
            <w:r w:rsidRPr="00293284">
              <w:rPr>
                <w:sz w:val="24"/>
                <w:szCs w:val="24"/>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2268" w:type="dxa"/>
          </w:tcPr>
          <w:p w14:paraId="3E815CF1" w14:textId="77777777" w:rsidR="00240092" w:rsidRPr="001A6FCB" w:rsidRDefault="00240092" w:rsidP="001A6FCB">
            <w:pPr>
              <w:autoSpaceDE w:val="0"/>
              <w:autoSpaceDN w:val="0"/>
              <w:adjustRightInd w:val="0"/>
              <w:spacing w:line="240" w:lineRule="auto"/>
              <w:ind w:firstLine="0"/>
              <w:jc w:val="left"/>
              <w:rPr>
                <w:bCs/>
                <w:sz w:val="24"/>
                <w:szCs w:val="24"/>
              </w:rPr>
            </w:pPr>
            <w:r w:rsidRPr="001A6FCB">
              <w:rPr>
                <w:bCs/>
                <w:sz w:val="24"/>
                <w:szCs w:val="24"/>
              </w:rPr>
              <w:t>1. 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p w14:paraId="0F60F1C0" w14:textId="77777777" w:rsidR="00240092" w:rsidRPr="001A6FCB" w:rsidRDefault="00240092" w:rsidP="001A6FCB">
            <w:pPr>
              <w:spacing w:line="240" w:lineRule="auto"/>
              <w:ind w:firstLine="0"/>
              <w:jc w:val="left"/>
              <w:rPr>
                <w:sz w:val="24"/>
                <w:szCs w:val="28"/>
              </w:rPr>
            </w:pPr>
          </w:p>
        </w:tc>
        <w:tc>
          <w:tcPr>
            <w:tcW w:w="2410" w:type="dxa"/>
          </w:tcPr>
          <w:p w14:paraId="6E5D7F23" w14:textId="77777777" w:rsidR="00240092" w:rsidRPr="00A91322" w:rsidRDefault="00240092" w:rsidP="001A6FCB">
            <w:pPr>
              <w:spacing w:line="240" w:lineRule="auto"/>
              <w:ind w:firstLine="0"/>
              <w:rPr>
                <w:b/>
                <w:bCs/>
                <w:sz w:val="24"/>
                <w:szCs w:val="24"/>
              </w:rPr>
            </w:pPr>
            <w:r w:rsidRPr="00A91322">
              <w:rPr>
                <w:b/>
                <w:bCs/>
                <w:sz w:val="24"/>
                <w:szCs w:val="24"/>
              </w:rPr>
              <w:t xml:space="preserve">Знать: </w:t>
            </w:r>
            <w:r w:rsidRPr="00A91322">
              <w:rPr>
                <w:sz w:val="24"/>
              </w:rPr>
              <w:t>методы анализа тенденций развития экономических и логистических процессов;</w:t>
            </w:r>
          </w:p>
          <w:p w14:paraId="13E349F1" w14:textId="77777777" w:rsidR="00240092" w:rsidRPr="00A91322" w:rsidRDefault="00240092" w:rsidP="001A6FCB">
            <w:pPr>
              <w:spacing w:line="240" w:lineRule="auto"/>
              <w:ind w:firstLine="0"/>
              <w:rPr>
                <w:b/>
                <w:bCs/>
                <w:sz w:val="24"/>
                <w:szCs w:val="24"/>
              </w:rPr>
            </w:pPr>
            <w:r w:rsidRPr="00A91322">
              <w:rPr>
                <w:b/>
                <w:bCs/>
                <w:sz w:val="24"/>
                <w:szCs w:val="24"/>
              </w:rPr>
              <w:t xml:space="preserve">Уметь: </w:t>
            </w:r>
            <w:r w:rsidRPr="00A91322">
              <w:rPr>
                <w:sz w:val="24"/>
              </w:rPr>
              <w:t>применять технические и инструментальные средства для оценки соответствия логистической системы системе менеджмента</w:t>
            </w:r>
          </w:p>
          <w:p w14:paraId="15271630" w14:textId="77777777" w:rsidR="00240092" w:rsidRPr="00173B8F" w:rsidRDefault="00240092" w:rsidP="001A6FCB">
            <w:pPr>
              <w:spacing w:line="240" w:lineRule="auto"/>
              <w:ind w:firstLine="0"/>
              <w:rPr>
                <w:sz w:val="24"/>
                <w:szCs w:val="28"/>
              </w:rPr>
            </w:pPr>
          </w:p>
        </w:tc>
        <w:tc>
          <w:tcPr>
            <w:tcW w:w="3254" w:type="dxa"/>
          </w:tcPr>
          <w:p w14:paraId="43943314" w14:textId="77777777" w:rsidR="00240092" w:rsidRPr="00293284" w:rsidRDefault="00240092" w:rsidP="001A6FCB">
            <w:pPr>
              <w:autoSpaceDE w:val="0"/>
              <w:autoSpaceDN w:val="0"/>
              <w:adjustRightInd w:val="0"/>
              <w:spacing w:line="240" w:lineRule="auto"/>
              <w:ind w:firstLine="0"/>
              <w:rPr>
                <w:bCs/>
                <w:sz w:val="24"/>
                <w:szCs w:val="24"/>
              </w:rPr>
            </w:pPr>
            <w:r w:rsidRPr="00293284">
              <w:rPr>
                <w:bCs/>
                <w:sz w:val="24"/>
                <w:szCs w:val="24"/>
              </w:rPr>
              <w:t xml:space="preserve">По данным об изменении цен на сырьё и комплектующие, постройте средствами </w:t>
            </w:r>
            <w:r w:rsidRPr="00293284">
              <w:rPr>
                <w:bCs/>
                <w:sz w:val="24"/>
                <w:szCs w:val="24"/>
                <w:lang w:val="en-US"/>
              </w:rPr>
              <w:t>Excel</w:t>
            </w:r>
            <w:r w:rsidRPr="00293284">
              <w:rPr>
                <w:bCs/>
                <w:sz w:val="24"/>
                <w:szCs w:val="24"/>
              </w:rPr>
              <w:t xml:space="preserve"> прогноз на ближайшие 2 года и оцените влияние прогнозных значений на политику компании в сфере снабжения.</w:t>
            </w:r>
          </w:p>
          <w:p w14:paraId="178AF533" w14:textId="77777777" w:rsidR="00240092" w:rsidRPr="00173B8F" w:rsidRDefault="00240092" w:rsidP="001A6FCB">
            <w:pPr>
              <w:spacing w:line="240" w:lineRule="auto"/>
              <w:ind w:firstLine="0"/>
              <w:rPr>
                <w:sz w:val="24"/>
                <w:szCs w:val="28"/>
              </w:rPr>
            </w:pPr>
          </w:p>
        </w:tc>
      </w:tr>
      <w:tr w:rsidR="00240092" w14:paraId="03612A8E" w14:textId="77777777" w:rsidTr="001A6FCB">
        <w:tc>
          <w:tcPr>
            <w:tcW w:w="2263" w:type="dxa"/>
            <w:vMerge/>
          </w:tcPr>
          <w:p w14:paraId="5C145769" w14:textId="77777777" w:rsidR="00240092" w:rsidRPr="00173B8F" w:rsidRDefault="00240092" w:rsidP="001A6FCB">
            <w:pPr>
              <w:spacing w:line="240" w:lineRule="auto"/>
              <w:ind w:firstLine="0"/>
              <w:rPr>
                <w:sz w:val="24"/>
                <w:szCs w:val="28"/>
              </w:rPr>
            </w:pPr>
          </w:p>
        </w:tc>
        <w:tc>
          <w:tcPr>
            <w:tcW w:w="2268" w:type="dxa"/>
          </w:tcPr>
          <w:p w14:paraId="30F26157" w14:textId="392C79DF" w:rsidR="00240092" w:rsidRPr="001A6FCB" w:rsidRDefault="00240092" w:rsidP="001A6FCB">
            <w:pPr>
              <w:autoSpaceDE w:val="0"/>
              <w:autoSpaceDN w:val="0"/>
              <w:adjustRightInd w:val="0"/>
              <w:spacing w:line="240" w:lineRule="auto"/>
              <w:ind w:firstLine="0"/>
              <w:jc w:val="left"/>
              <w:rPr>
                <w:sz w:val="24"/>
                <w:szCs w:val="24"/>
              </w:rPr>
            </w:pPr>
            <w:r w:rsidRPr="001A6FCB">
              <w:rPr>
                <w:bCs/>
                <w:sz w:val="24"/>
                <w:szCs w:val="24"/>
              </w:rPr>
              <w:t>2. Использует современные подходы при сравнении нескольких вариантов решений при оценке эффективности логистических компаний</w:t>
            </w:r>
            <w:r w:rsidRPr="001A6FCB">
              <w:rPr>
                <w:sz w:val="24"/>
                <w:szCs w:val="24"/>
              </w:rPr>
              <w:t>.</w:t>
            </w:r>
          </w:p>
          <w:p w14:paraId="136A3A94" w14:textId="77777777" w:rsidR="00240092" w:rsidRPr="001A6FCB" w:rsidRDefault="00240092" w:rsidP="001A6FCB">
            <w:pPr>
              <w:spacing w:line="240" w:lineRule="auto"/>
              <w:ind w:firstLine="0"/>
              <w:jc w:val="left"/>
              <w:rPr>
                <w:sz w:val="24"/>
                <w:szCs w:val="28"/>
              </w:rPr>
            </w:pPr>
          </w:p>
        </w:tc>
        <w:tc>
          <w:tcPr>
            <w:tcW w:w="2410" w:type="dxa"/>
          </w:tcPr>
          <w:p w14:paraId="3CDA5190" w14:textId="77777777" w:rsidR="00240092" w:rsidRPr="00A91322" w:rsidRDefault="00240092" w:rsidP="001A6FCB">
            <w:pPr>
              <w:spacing w:line="240" w:lineRule="auto"/>
              <w:ind w:firstLine="0"/>
              <w:rPr>
                <w:b/>
                <w:bCs/>
                <w:sz w:val="24"/>
                <w:szCs w:val="24"/>
              </w:rPr>
            </w:pPr>
            <w:r w:rsidRPr="00A91322">
              <w:rPr>
                <w:b/>
                <w:bCs/>
                <w:sz w:val="24"/>
                <w:szCs w:val="24"/>
              </w:rPr>
              <w:lastRenderedPageBreak/>
              <w:t xml:space="preserve">Знать: </w:t>
            </w:r>
            <w:r w:rsidRPr="00A91322">
              <w:rPr>
                <w:sz w:val="24"/>
              </w:rPr>
              <w:t xml:space="preserve">методы анализа возможных вариантов при помощи инструмента «что-если» и таблиц данных в </w:t>
            </w:r>
            <w:r w:rsidRPr="00A91322">
              <w:rPr>
                <w:sz w:val="24"/>
                <w:lang w:val="en-US"/>
              </w:rPr>
              <w:t>MS</w:t>
            </w:r>
            <w:r w:rsidRPr="00A91322">
              <w:rPr>
                <w:sz w:val="24"/>
              </w:rPr>
              <w:t xml:space="preserve"> </w:t>
            </w:r>
            <w:r w:rsidRPr="00A91322">
              <w:rPr>
                <w:sz w:val="24"/>
                <w:lang w:val="en-US"/>
              </w:rPr>
              <w:t>Excel</w:t>
            </w:r>
            <w:r w:rsidRPr="00A91322">
              <w:rPr>
                <w:sz w:val="24"/>
              </w:rPr>
              <w:t>;</w:t>
            </w:r>
          </w:p>
          <w:p w14:paraId="6D55F4AA" w14:textId="1E77CD11" w:rsidR="00240092" w:rsidRPr="00173B8F" w:rsidRDefault="00240092" w:rsidP="001A6FCB">
            <w:pPr>
              <w:spacing w:line="240" w:lineRule="auto"/>
              <w:ind w:firstLine="0"/>
              <w:rPr>
                <w:sz w:val="24"/>
                <w:szCs w:val="28"/>
              </w:rPr>
            </w:pPr>
            <w:r w:rsidRPr="00A91322">
              <w:rPr>
                <w:b/>
                <w:bCs/>
                <w:sz w:val="24"/>
                <w:szCs w:val="24"/>
              </w:rPr>
              <w:lastRenderedPageBreak/>
              <w:t xml:space="preserve">Уметь: </w:t>
            </w:r>
            <w:r w:rsidRPr="00A91322">
              <w:rPr>
                <w:sz w:val="24"/>
              </w:rPr>
              <w:t>аргументированно обосновывать выбор варианта решения</w:t>
            </w:r>
          </w:p>
        </w:tc>
        <w:tc>
          <w:tcPr>
            <w:tcW w:w="3254" w:type="dxa"/>
          </w:tcPr>
          <w:p w14:paraId="159800BE" w14:textId="6FCA82F8" w:rsidR="00240092" w:rsidRPr="00173B8F" w:rsidRDefault="00240092" w:rsidP="001A6FCB">
            <w:pPr>
              <w:autoSpaceDE w:val="0"/>
              <w:autoSpaceDN w:val="0"/>
              <w:adjustRightInd w:val="0"/>
              <w:spacing w:line="240" w:lineRule="auto"/>
              <w:ind w:firstLine="0"/>
              <w:rPr>
                <w:sz w:val="24"/>
                <w:szCs w:val="28"/>
              </w:rPr>
            </w:pPr>
            <w:r w:rsidRPr="00293284">
              <w:rPr>
                <w:bCs/>
                <w:sz w:val="24"/>
                <w:szCs w:val="24"/>
              </w:rPr>
              <w:lastRenderedPageBreak/>
              <w:t xml:space="preserve">По данным об удаленности, условиях доставки и объеме партии, рассчитайте влияние каждого из нескольких возможных поставщиков на совокупные затраты, связанные </w:t>
            </w:r>
            <w:r w:rsidRPr="00293284">
              <w:rPr>
                <w:bCs/>
                <w:sz w:val="24"/>
                <w:szCs w:val="24"/>
              </w:rPr>
              <w:lastRenderedPageBreak/>
              <w:t>со снабжением компании, используя инструмент «что-если»</w:t>
            </w:r>
          </w:p>
        </w:tc>
      </w:tr>
      <w:tr w:rsidR="00240092" w14:paraId="027BE85B" w14:textId="77777777" w:rsidTr="001A6FCB">
        <w:tc>
          <w:tcPr>
            <w:tcW w:w="2263" w:type="dxa"/>
            <w:vMerge/>
          </w:tcPr>
          <w:p w14:paraId="51BDC238" w14:textId="77777777" w:rsidR="00240092" w:rsidRPr="00173B8F" w:rsidRDefault="00240092" w:rsidP="001A6FCB">
            <w:pPr>
              <w:spacing w:line="240" w:lineRule="auto"/>
              <w:ind w:firstLine="0"/>
              <w:rPr>
                <w:sz w:val="24"/>
                <w:szCs w:val="28"/>
              </w:rPr>
            </w:pPr>
          </w:p>
        </w:tc>
        <w:tc>
          <w:tcPr>
            <w:tcW w:w="2268" w:type="dxa"/>
          </w:tcPr>
          <w:p w14:paraId="2C0B53E1" w14:textId="4966DED7" w:rsidR="00240092" w:rsidRPr="001A6FCB" w:rsidRDefault="00240092" w:rsidP="001A6FCB">
            <w:pPr>
              <w:autoSpaceDE w:val="0"/>
              <w:autoSpaceDN w:val="0"/>
              <w:adjustRightInd w:val="0"/>
              <w:spacing w:line="240" w:lineRule="auto"/>
              <w:ind w:firstLine="0"/>
              <w:jc w:val="left"/>
              <w:rPr>
                <w:bCs/>
                <w:iCs/>
                <w:sz w:val="24"/>
              </w:rPr>
            </w:pPr>
            <w:r w:rsidRPr="001A6FCB">
              <w:rPr>
                <w:bCs/>
                <w:sz w:val="24"/>
                <w:szCs w:val="24"/>
              </w:rPr>
              <w:t>3. Демонстрирует навыки в создании эффективной логистической системы.</w:t>
            </w:r>
          </w:p>
          <w:p w14:paraId="77D0BC9A" w14:textId="77777777" w:rsidR="00240092" w:rsidRPr="001A6FCB" w:rsidRDefault="00240092" w:rsidP="001A6FCB">
            <w:pPr>
              <w:spacing w:line="240" w:lineRule="auto"/>
              <w:ind w:firstLine="0"/>
              <w:jc w:val="left"/>
              <w:rPr>
                <w:sz w:val="24"/>
                <w:szCs w:val="28"/>
              </w:rPr>
            </w:pPr>
          </w:p>
        </w:tc>
        <w:tc>
          <w:tcPr>
            <w:tcW w:w="2410" w:type="dxa"/>
          </w:tcPr>
          <w:p w14:paraId="786765CA" w14:textId="77777777" w:rsidR="00240092" w:rsidRPr="00A91322" w:rsidRDefault="00240092" w:rsidP="001A6FCB">
            <w:pPr>
              <w:spacing w:line="240" w:lineRule="auto"/>
              <w:ind w:firstLine="0"/>
              <w:rPr>
                <w:b/>
                <w:bCs/>
                <w:sz w:val="24"/>
                <w:szCs w:val="24"/>
              </w:rPr>
            </w:pPr>
            <w:r w:rsidRPr="00A91322">
              <w:rPr>
                <w:b/>
                <w:bCs/>
                <w:sz w:val="24"/>
                <w:szCs w:val="24"/>
              </w:rPr>
              <w:t xml:space="preserve">Знать: </w:t>
            </w:r>
            <w:r w:rsidRPr="00A91322">
              <w:rPr>
                <w:sz w:val="24"/>
              </w:rPr>
              <w:t xml:space="preserve">методы анализа и прогноза состояния логистической системы средствами </w:t>
            </w:r>
            <w:r w:rsidRPr="00A91322">
              <w:rPr>
                <w:sz w:val="24"/>
                <w:lang w:val="en-US"/>
              </w:rPr>
              <w:t>MS</w:t>
            </w:r>
            <w:r w:rsidRPr="00A91322">
              <w:rPr>
                <w:sz w:val="24"/>
              </w:rPr>
              <w:t xml:space="preserve"> </w:t>
            </w:r>
            <w:r w:rsidRPr="00A91322">
              <w:rPr>
                <w:sz w:val="24"/>
                <w:lang w:val="en-US"/>
              </w:rPr>
              <w:t>Excel</w:t>
            </w:r>
            <w:r w:rsidRPr="00A91322">
              <w:rPr>
                <w:sz w:val="24"/>
              </w:rPr>
              <w:t>;</w:t>
            </w:r>
          </w:p>
          <w:p w14:paraId="1DE04D1E" w14:textId="31B8F23E" w:rsidR="00240092" w:rsidRPr="00173B8F" w:rsidRDefault="00240092" w:rsidP="001A6FCB">
            <w:pPr>
              <w:spacing w:line="240" w:lineRule="auto"/>
              <w:ind w:firstLine="0"/>
              <w:rPr>
                <w:sz w:val="24"/>
                <w:szCs w:val="28"/>
              </w:rPr>
            </w:pPr>
            <w:r w:rsidRPr="00A91322">
              <w:rPr>
                <w:b/>
                <w:bCs/>
                <w:sz w:val="24"/>
                <w:szCs w:val="24"/>
              </w:rPr>
              <w:t xml:space="preserve">Уметь: </w:t>
            </w:r>
            <w:r w:rsidRPr="00A91322">
              <w:rPr>
                <w:sz w:val="24"/>
              </w:rPr>
              <w:t>формулировать рекомендации по коррекции неэффективных состояний</w:t>
            </w:r>
          </w:p>
        </w:tc>
        <w:tc>
          <w:tcPr>
            <w:tcW w:w="3254" w:type="dxa"/>
          </w:tcPr>
          <w:p w14:paraId="40FB4467" w14:textId="049EFA9E" w:rsidR="00240092" w:rsidRPr="00173B8F" w:rsidRDefault="00240092" w:rsidP="001A6FCB">
            <w:pPr>
              <w:spacing w:line="240" w:lineRule="auto"/>
              <w:ind w:firstLine="0"/>
              <w:rPr>
                <w:sz w:val="24"/>
                <w:szCs w:val="28"/>
              </w:rPr>
            </w:pPr>
            <w:r w:rsidRPr="00293284">
              <w:rPr>
                <w:iCs/>
                <w:sz w:val="24"/>
              </w:rPr>
              <w:t xml:space="preserve">По данным о состоянии остатков </w:t>
            </w:r>
            <w:proofErr w:type="spellStart"/>
            <w:r w:rsidRPr="00293284">
              <w:rPr>
                <w:iCs/>
                <w:sz w:val="24"/>
              </w:rPr>
              <w:t>мультиноменклатурного</w:t>
            </w:r>
            <w:proofErr w:type="spellEnd"/>
            <w:r w:rsidRPr="00293284">
              <w:rPr>
                <w:iCs/>
                <w:sz w:val="24"/>
              </w:rPr>
              <w:t xml:space="preserve"> склада, оцените состояние складских остатков методами АВС и </w:t>
            </w:r>
            <w:r w:rsidRPr="00293284">
              <w:rPr>
                <w:iCs/>
                <w:sz w:val="24"/>
                <w:lang w:val="en-US"/>
              </w:rPr>
              <w:t>XYZ</w:t>
            </w:r>
            <w:r w:rsidRPr="00293284">
              <w:rPr>
                <w:iCs/>
                <w:sz w:val="24"/>
              </w:rPr>
              <w:t xml:space="preserve"> анализа. Дайте рекомендации по повышению эффективности управления запасами.</w:t>
            </w:r>
          </w:p>
        </w:tc>
      </w:tr>
    </w:tbl>
    <w:p w14:paraId="45218978" w14:textId="77777777" w:rsidR="00913B60" w:rsidRDefault="00913B60" w:rsidP="00CD7B03">
      <w:pPr>
        <w:spacing w:line="276" w:lineRule="auto"/>
        <w:ind w:right="-286" w:firstLine="0"/>
        <w:rPr>
          <w:b/>
          <w:sz w:val="28"/>
          <w:szCs w:val="28"/>
        </w:rPr>
      </w:pPr>
    </w:p>
    <w:p w14:paraId="49E74EC1" w14:textId="056A5703" w:rsidR="00913B60" w:rsidRPr="00A90F4E" w:rsidRDefault="00A90F4E" w:rsidP="00240092">
      <w:pPr>
        <w:ind w:firstLine="709"/>
        <w:jc w:val="center"/>
        <w:rPr>
          <w:b/>
          <w:snapToGrid w:val="0"/>
          <w:sz w:val="28"/>
          <w:szCs w:val="28"/>
        </w:rPr>
      </w:pPr>
      <w:r w:rsidRPr="00A90F4E">
        <w:rPr>
          <w:b/>
          <w:snapToGrid w:val="0"/>
          <w:sz w:val="28"/>
          <w:szCs w:val="28"/>
        </w:rPr>
        <w:t>Примерные вопросы</w:t>
      </w:r>
      <w:r w:rsidR="00913B60" w:rsidRPr="00A90F4E">
        <w:rPr>
          <w:b/>
          <w:snapToGrid w:val="0"/>
          <w:sz w:val="28"/>
          <w:szCs w:val="28"/>
        </w:rPr>
        <w:t xml:space="preserve"> для подготовки к зачету</w:t>
      </w:r>
    </w:p>
    <w:p w14:paraId="49C5119D" w14:textId="54F30FE6"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Приведите примеры постановок логистических задач, при решении которых могут оказаться эффективными надстройки и инструменты анализа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28418329" w14:textId="3D629CA7"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АВС – анализа. Возможности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в проведении АВС – анализа.</w:t>
      </w:r>
    </w:p>
    <w:p w14:paraId="74518E8A" w14:textId="77777777"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XYZ – анализа. Возможности </w:t>
      </w:r>
      <w:proofErr w:type="spellStart"/>
      <w:r w:rsidRPr="00867CD3">
        <w:rPr>
          <w:snapToGrid w:val="0"/>
          <w:szCs w:val="28"/>
        </w:rPr>
        <w:t>Excel</w:t>
      </w:r>
      <w:proofErr w:type="spellEnd"/>
      <w:r w:rsidRPr="00867CD3">
        <w:rPr>
          <w:snapToGrid w:val="0"/>
          <w:szCs w:val="28"/>
        </w:rPr>
        <w:t xml:space="preserve"> в проведении XYZ – анализа.</w:t>
      </w:r>
    </w:p>
    <w:p w14:paraId="77D62B62" w14:textId="5DED1EE7"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об оптимальном размере закупаемой партии.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6E4B3420" w14:textId="66352EE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транспортной задачи.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561BB49F" w14:textId="59F1D21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коммивояжера.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7FED217B" w14:textId="44F727D3"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Варианты постановки задачи о рюкзаке в логистике.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472A7733" w14:textId="2D72D0A4"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об одноканальной СМО.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432BC1C2" w14:textId="24EBD98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об многоканальной СМО.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00B50E57" w14:textId="53811C5B"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Монотонные и колебательные процессы в логистике. моделирование тренда средствами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3CF3D16F" w14:textId="79984FBF"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Использование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в прогнозировании логистических процессов.</w:t>
      </w:r>
    </w:p>
    <w:p w14:paraId="70B66125" w14:textId="65669F9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Возможности визуализации данных в надстройке </w:t>
      </w:r>
      <w:proofErr w:type="spellStart"/>
      <w:r w:rsidRPr="00867CD3">
        <w:rPr>
          <w:snapToGrid w:val="0"/>
          <w:szCs w:val="28"/>
        </w:rPr>
        <w:t>Power</w:t>
      </w:r>
      <w:proofErr w:type="spellEnd"/>
      <w:r w:rsidRPr="00867CD3">
        <w:rPr>
          <w:snapToGrid w:val="0"/>
          <w:szCs w:val="28"/>
        </w:rPr>
        <w:t xml:space="preserve"> </w:t>
      </w:r>
      <w:proofErr w:type="spellStart"/>
      <w:r w:rsidRPr="00867CD3">
        <w:rPr>
          <w:snapToGrid w:val="0"/>
          <w:szCs w:val="28"/>
        </w:rPr>
        <w:t>View</w:t>
      </w:r>
      <w:proofErr w:type="spellEnd"/>
      <w:r w:rsidR="00867CD3" w:rsidRPr="00867CD3">
        <w:rPr>
          <w:snapToGrid w:val="0"/>
          <w:szCs w:val="28"/>
        </w:rPr>
        <w:t>.</w:t>
      </w:r>
    </w:p>
    <w:p w14:paraId="1FB9BB3C" w14:textId="642F4A6B"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Средства создания и редактирования сводных таблиц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3350AAC4" w14:textId="3EBDC79A"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Назначение и основные инструменты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38B3DCFF" w14:textId="707C4451"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lastRenderedPageBreak/>
        <w:t xml:space="preserve">Типы и примеры визуальных элементов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6731FA87" w14:textId="08ADB45B"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Статистические функции, используемые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0364E95C" w14:textId="59AD8382"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Типы диаграмм, используемые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51591981" w14:textId="4CD6D145"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Принципы работы кросс-фильтрации в используемые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623454B6" w14:textId="194FBE12" w:rsidR="00913B60" w:rsidRPr="00867CD3" w:rsidRDefault="00913B60" w:rsidP="00240092">
      <w:pPr>
        <w:pStyle w:val="af9"/>
        <w:numPr>
          <w:ilvl w:val="0"/>
          <w:numId w:val="13"/>
        </w:numPr>
        <w:tabs>
          <w:tab w:val="left" w:pos="1134"/>
        </w:tabs>
        <w:ind w:left="0" w:firstLine="709"/>
        <w:rPr>
          <w:snapToGrid w:val="0"/>
          <w:szCs w:val="28"/>
          <w:lang w:val="en-US"/>
        </w:rPr>
      </w:pPr>
      <w:r w:rsidRPr="00867CD3">
        <w:rPr>
          <w:snapToGrid w:val="0"/>
          <w:szCs w:val="28"/>
        </w:rPr>
        <w:t xml:space="preserve">Организация общего доступа к книгам с помощью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lang w:val="en-US"/>
        </w:rPr>
        <w:t>.</w:t>
      </w:r>
    </w:p>
    <w:p w14:paraId="0CA2A4B5" w14:textId="2A836269" w:rsidR="00913B60" w:rsidRPr="00867CD3" w:rsidRDefault="00913B60" w:rsidP="00240092">
      <w:pPr>
        <w:pStyle w:val="af9"/>
        <w:numPr>
          <w:ilvl w:val="0"/>
          <w:numId w:val="13"/>
        </w:numPr>
        <w:tabs>
          <w:tab w:val="left" w:pos="1134"/>
        </w:tabs>
        <w:ind w:left="0" w:firstLine="709"/>
        <w:rPr>
          <w:snapToGrid w:val="0"/>
          <w:szCs w:val="28"/>
          <w:lang w:val="en-US"/>
        </w:rPr>
      </w:pPr>
      <w:r w:rsidRPr="00867CD3">
        <w:rPr>
          <w:snapToGrid w:val="0"/>
          <w:szCs w:val="28"/>
        </w:rPr>
        <w:t>Принципы вычислений DAX</w:t>
      </w:r>
      <w:r w:rsidR="00867CD3" w:rsidRPr="00867CD3">
        <w:rPr>
          <w:snapToGrid w:val="0"/>
          <w:szCs w:val="28"/>
          <w:lang w:val="en-US"/>
        </w:rPr>
        <w:t>.</w:t>
      </w:r>
    </w:p>
    <w:p w14:paraId="56957E62" w14:textId="4B91B06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создания и преимущества использования форматированных таблиц в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401E4C25" w14:textId="73AB3126"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создания и преимущества использования сводных таблиц в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655BF969" w14:textId="54C8F739"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использованием инструмента «что-если» в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147C2669" w14:textId="7425E384"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помощью надстройки Поиск решения в </w:t>
      </w:r>
      <w:r w:rsidR="00867CD3" w:rsidRPr="00867CD3">
        <w:rPr>
          <w:snapToGrid w:val="0"/>
          <w:szCs w:val="28"/>
          <w:lang w:val="en-US"/>
        </w:rPr>
        <w:t>MS</w:t>
      </w:r>
      <w:r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79DA47E2" w14:textId="51528333"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помощью надстройки </w:t>
      </w:r>
      <w:proofErr w:type="spellStart"/>
      <w:r w:rsidRPr="00867CD3">
        <w:rPr>
          <w:snapToGrid w:val="0"/>
          <w:szCs w:val="28"/>
        </w:rPr>
        <w:t>Power</w:t>
      </w:r>
      <w:proofErr w:type="spellEnd"/>
      <w:r w:rsidRPr="00867CD3">
        <w:rPr>
          <w:snapToGrid w:val="0"/>
          <w:szCs w:val="28"/>
        </w:rPr>
        <w:t xml:space="preserve"> </w:t>
      </w:r>
      <w:proofErr w:type="spellStart"/>
      <w:r w:rsidRPr="00867CD3">
        <w:rPr>
          <w:snapToGrid w:val="0"/>
          <w:szCs w:val="28"/>
        </w:rPr>
        <w:t>Pivot</w:t>
      </w:r>
      <w:proofErr w:type="spellEnd"/>
      <w:r w:rsidRPr="00867CD3">
        <w:rPr>
          <w:snapToGrid w:val="0"/>
          <w:szCs w:val="28"/>
        </w:rPr>
        <w:t xml:space="preserve"> в </w:t>
      </w:r>
      <w:r w:rsidR="00867CD3" w:rsidRPr="00867CD3">
        <w:rPr>
          <w:snapToGrid w:val="0"/>
          <w:szCs w:val="28"/>
          <w:lang w:val="en-US"/>
        </w:rPr>
        <w:t>MS</w:t>
      </w:r>
      <w:r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46049CB7" w14:textId="3A5AE028"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помощью надстройки </w:t>
      </w:r>
      <w:proofErr w:type="spellStart"/>
      <w:r w:rsidRPr="00867CD3">
        <w:rPr>
          <w:snapToGrid w:val="0"/>
          <w:szCs w:val="28"/>
        </w:rPr>
        <w:t>Power</w:t>
      </w:r>
      <w:proofErr w:type="spellEnd"/>
      <w:r w:rsidRPr="00867CD3">
        <w:rPr>
          <w:snapToGrid w:val="0"/>
          <w:szCs w:val="28"/>
        </w:rPr>
        <w:t xml:space="preserve"> </w:t>
      </w:r>
      <w:proofErr w:type="spellStart"/>
      <w:r w:rsidRPr="00867CD3">
        <w:rPr>
          <w:snapToGrid w:val="0"/>
          <w:szCs w:val="28"/>
        </w:rPr>
        <w:t>View</w:t>
      </w:r>
      <w:proofErr w:type="spellEnd"/>
      <w:r w:rsidRPr="00867CD3">
        <w:rPr>
          <w:snapToGrid w:val="0"/>
          <w:szCs w:val="28"/>
        </w:rPr>
        <w:t xml:space="preserve"> в </w:t>
      </w:r>
      <w:r w:rsidR="00867CD3" w:rsidRPr="00867CD3">
        <w:rPr>
          <w:snapToGrid w:val="0"/>
          <w:szCs w:val="28"/>
          <w:lang w:val="en-US"/>
        </w:rPr>
        <w:t>MS</w:t>
      </w:r>
      <w:r w:rsidR="00867CD3" w:rsidRPr="00867CD3">
        <w:rPr>
          <w:snapToGrid w:val="0"/>
          <w:szCs w:val="28"/>
        </w:rPr>
        <w:t xml:space="preserve"> </w:t>
      </w:r>
      <w:proofErr w:type="spellStart"/>
      <w:r w:rsidR="00867CD3" w:rsidRPr="00867CD3">
        <w:rPr>
          <w:snapToGrid w:val="0"/>
          <w:szCs w:val="28"/>
        </w:rPr>
        <w:t>Exce</w:t>
      </w:r>
      <w:proofErr w:type="spellEnd"/>
      <w:r w:rsidR="00867CD3" w:rsidRPr="00867CD3">
        <w:rPr>
          <w:snapToGrid w:val="0"/>
          <w:szCs w:val="28"/>
        </w:rPr>
        <w:t>.</w:t>
      </w:r>
    </w:p>
    <w:p w14:paraId="39FCFCCF" w14:textId="77777777" w:rsidR="00913B60" w:rsidRPr="00867CD3" w:rsidRDefault="00913B60" w:rsidP="00CD7B03">
      <w:pPr>
        <w:spacing w:line="276" w:lineRule="auto"/>
        <w:ind w:firstLine="709"/>
        <w:rPr>
          <w:snapToGrid w:val="0"/>
          <w:sz w:val="28"/>
          <w:szCs w:val="28"/>
        </w:rPr>
      </w:pPr>
    </w:p>
    <w:p w14:paraId="397B735B" w14:textId="771F544F" w:rsidR="00913B60" w:rsidRDefault="000434FA" w:rsidP="00240092">
      <w:pPr>
        <w:pStyle w:val="1"/>
        <w:tabs>
          <w:tab w:val="left" w:pos="1134"/>
        </w:tabs>
        <w:spacing w:before="0" w:after="0"/>
        <w:ind w:firstLine="709"/>
      </w:pPr>
      <w:bookmarkStart w:id="33" w:name="_Toc5029569"/>
      <w:bookmarkStart w:id="34" w:name="_Toc5052154"/>
      <w:bookmarkStart w:id="35" w:name="_Toc23942867"/>
      <w:r w:rsidRPr="000434FA">
        <w:t xml:space="preserve">8. </w:t>
      </w:r>
      <w:r w:rsidR="00913B60" w:rsidRPr="00264DA0">
        <w:t>Перечень основной и дополнительной учебной литературы</w:t>
      </w:r>
      <w:bookmarkEnd w:id="33"/>
      <w:bookmarkEnd w:id="34"/>
      <w:r w:rsidR="00913B60" w:rsidRPr="00264DA0">
        <w:t>, необходимой для освоения дисциплины</w:t>
      </w:r>
      <w:bookmarkEnd w:id="35"/>
    </w:p>
    <w:p w14:paraId="74BFE396" w14:textId="77777777" w:rsidR="00913B60" w:rsidRPr="0066447F" w:rsidRDefault="00913B60" w:rsidP="00240092">
      <w:pPr>
        <w:spacing w:after="3"/>
        <w:ind w:left="-5" w:right="269"/>
        <w:rPr>
          <w:sz w:val="28"/>
          <w:szCs w:val="28"/>
        </w:rPr>
      </w:pPr>
      <w:bookmarkStart w:id="36" w:name="_Toc5052156"/>
      <w:bookmarkEnd w:id="30"/>
      <w:r w:rsidRPr="0066447F">
        <w:rPr>
          <w:b/>
          <w:sz w:val="28"/>
          <w:szCs w:val="28"/>
        </w:rPr>
        <w:t xml:space="preserve">Законодательные и нормативно-правовые акты </w:t>
      </w:r>
    </w:p>
    <w:p w14:paraId="008AE94F" w14:textId="6CA1E584" w:rsidR="00913B60" w:rsidRPr="00867CD3" w:rsidRDefault="00867CD3" w:rsidP="00240092">
      <w:pPr>
        <w:ind w:firstLine="709"/>
        <w:rPr>
          <w:snapToGrid w:val="0"/>
          <w:sz w:val="28"/>
          <w:szCs w:val="28"/>
        </w:rPr>
      </w:pPr>
      <w:r w:rsidRPr="00867CD3">
        <w:rPr>
          <w:snapToGrid w:val="0"/>
          <w:sz w:val="28"/>
          <w:szCs w:val="28"/>
        </w:rPr>
        <w:t>1.</w:t>
      </w:r>
      <w:r>
        <w:rPr>
          <w:snapToGrid w:val="0"/>
          <w:sz w:val="28"/>
          <w:szCs w:val="28"/>
          <w:lang w:val="en-US"/>
        </w:rPr>
        <w:t> </w:t>
      </w:r>
      <w:r w:rsidR="00913B60" w:rsidRPr="00867CD3">
        <w:rPr>
          <w:snapToGrid w:val="0"/>
          <w:sz w:val="28"/>
          <w:szCs w:val="28"/>
        </w:rPr>
        <w:t xml:space="preserve">Гражданский кодекс Российской Федерации (Ч.2) от 26.01.1996 </w:t>
      </w:r>
      <w:r w:rsidR="00B6390B">
        <w:rPr>
          <w:snapToGrid w:val="0"/>
          <w:sz w:val="28"/>
          <w:szCs w:val="28"/>
        </w:rPr>
        <w:t>№</w:t>
      </w:r>
      <w:r w:rsidR="00913B60" w:rsidRPr="00867CD3">
        <w:rPr>
          <w:snapToGrid w:val="0"/>
          <w:sz w:val="28"/>
          <w:szCs w:val="28"/>
        </w:rPr>
        <w:t xml:space="preserve"> 14-ФЗ (в текущей редакции). </w:t>
      </w:r>
    </w:p>
    <w:p w14:paraId="6C2519E5" w14:textId="6C5EAC7F" w:rsidR="00913B60" w:rsidRPr="00867CD3" w:rsidRDefault="00867CD3" w:rsidP="00240092">
      <w:pPr>
        <w:ind w:firstLine="709"/>
        <w:rPr>
          <w:snapToGrid w:val="0"/>
          <w:sz w:val="28"/>
          <w:szCs w:val="28"/>
        </w:rPr>
      </w:pPr>
      <w:r w:rsidRPr="00867CD3">
        <w:rPr>
          <w:snapToGrid w:val="0"/>
          <w:sz w:val="28"/>
          <w:szCs w:val="28"/>
        </w:rPr>
        <w:t>2.</w:t>
      </w:r>
      <w:r>
        <w:rPr>
          <w:snapToGrid w:val="0"/>
          <w:sz w:val="28"/>
          <w:szCs w:val="28"/>
          <w:lang w:val="en-US"/>
        </w:rPr>
        <w:t> </w:t>
      </w:r>
      <w:r w:rsidR="00913B60" w:rsidRPr="00867CD3">
        <w:rPr>
          <w:snapToGrid w:val="0"/>
          <w:sz w:val="28"/>
          <w:szCs w:val="28"/>
        </w:rPr>
        <w:t xml:space="preserve">Федеральный закон "О транспортно-экспедиционной деятельности" от 30.06.2003 </w:t>
      </w:r>
      <w:r w:rsidR="00B6390B">
        <w:rPr>
          <w:snapToGrid w:val="0"/>
          <w:sz w:val="28"/>
          <w:szCs w:val="28"/>
        </w:rPr>
        <w:t>№</w:t>
      </w:r>
      <w:r w:rsidR="00913B60" w:rsidRPr="00867CD3">
        <w:rPr>
          <w:snapToGrid w:val="0"/>
          <w:sz w:val="28"/>
          <w:szCs w:val="28"/>
        </w:rPr>
        <w:t xml:space="preserve"> 87-ФЗ (последняя редакция)</w:t>
      </w:r>
      <w:r w:rsidR="00B6390B">
        <w:rPr>
          <w:snapToGrid w:val="0"/>
          <w:sz w:val="28"/>
          <w:szCs w:val="28"/>
        </w:rPr>
        <w:t>.</w:t>
      </w:r>
    </w:p>
    <w:p w14:paraId="705062CB" w14:textId="77777777" w:rsidR="00913B60" w:rsidRPr="00867CD3" w:rsidRDefault="00913B60" w:rsidP="00240092">
      <w:pPr>
        <w:ind w:firstLine="709"/>
        <w:rPr>
          <w:b/>
          <w:snapToGrid w:val="0"/>
          <w:sz w:val="28"/>
          <w:szCs w:val="28"/>
        </w:rPr>
      </w:pPr>
      <w:r w:rsidRPr="00867CD3">
        <w:rPr>
          <w:b/>
          <w:snapToGrid w:val="0"/>
          <w:sz w:val="28"/>
          <w:szCs w:val="28"/>
        </w:rPr>
        <w:t>а) основная литература:</w:t>
      </w:r>
    </w:p>
    <w:p w14:paraId="56EB01FA" w14:textId="71008A46" w:rsidR="00913B60" w:rsidRPr="00867CD3" w:rsidRDefault="00867CD3" w:rsidP="00240092">
      <w:pPr>
        <w:ind w:firstLine="709"/>
        <w:rPr>
          <w:snapToGrid w:val="0"/>
          <w:sz w:val="28"/>
          <w:szCs w:val="28"/>
        </w:rPr>
      </w:pPr>
      <w:r w:rsidRPr="00867CD3">
        <w:rPr>
          <w:snapToGrid w:val="0"/>
          <w:sz w:val="28"/>
          <w:szCs w:val="28"/>
        </w:rPr>
        <w:t>1. </w:t>
      </w:r>
      <w:r w:rsidR="00913B60" w:rsidRPr="00867CD3">
        <w:rPr>
          <w:snapToGrid w:val="0"/>
          <w:sz w:val="28"/>
          <w:szCs w:val="28"/>
        </w:rPr>
        <w:t xml:space="preserve">Калмыкова, С. В. Работа с таблицами в </w:t>
      </w:r>
      <w:proofErr w:type="spellStart"/>
      <w:r w:rsidR="00913B60" w:rsidRPr="00867CD3">
        <w:rPr>
          <w:snapToGrid w:val="0"/>
          <w:sz w:val="28"/>
          <w:szCs w:val="28"/>
        </w:rPr>
        <w:t>Microsoft</w:t>
      </w:r>
      <w:proofErr w:type="spellEnd"/>
      <w:r w:rsidR="00913B60" w:rsidRPr="00867CD3">
        <w:rPr>
          <w:snapToGrid w:val="0"/>
          <w:sz w:val="28"/>
          <w:szCs w:val="28"/>
        </w:rPr>
        <w:t xml:space="preserve"> </w:t>
      </w:r>
      <w:proofErr w:type="spellStart"/>
      <w:proofErr w:type="gramStart"/>
      <w:r w:rsidR="00913B60" w:rsidRPr="00867CD3">
        <w:rPr>
          <w:snapToGrid w:val="0"/>
          <w:sz w:val="28"/>
          <w:szCs w:val="28"/>
        </w:rPr>
        <w:t>Excel</w:t>
      </w:r>
      <w:proofErr w:type="spellEnd"/>
      <w:r w:rsidR="00913B60" w:rsidRPr="00867CD3">
        <w:rPr>
          <w:snapToGrid w:val="0"/>
          <w:sz w:val="28"/>
          <w:szCs w:val="28"/>
        </w:rPr>
        <w:t xml:space="preserve"> :</w:t>
      </w:r>
      <w:proofErr w:type="gramEnd"/>
      <w:r w:rsidR="00913B60" w:rsidRPr="00867CD3">
        <w:rPr>
          <w:snapToGrid w:val="0"/>
          <w:sz w:val="28"/>
          <w:szCs w:val="28"/>
        </w:rPr>
        <w:t xml:space="preserve"> учебно-методическое пособие / С. В. Калмыкова, Е. Ю. </w:t>
      </w:r>
      <w:proofErr w:type="spellStart"/>
      <w:r w:rsidR="00913B60" w:rsidRPr="00867CD3">
        <w:rPr>
          <w:snapToGrid w:val="0"/>
          <w:sz w:val="28"/>
          <w:szCs w:val="28"/>
        </w:rPr>
        <w:t>Ярошевская</w:t>
      </w:r>
      <w:proofErr w:type="spellEnd"/>
      <w:r w:rsidR="00913B60" w:rsidRPr="00867CD3">
        <w:rPr>
          <w:snapToGrid w:val="0"/>
          <w:sz w:val="28"/>
          <w:szCs w:val="28"/>
        </w:rPr>
        <w:t xml:space="preserve">, И. А. Иванова. </w:t>
      </w:r>
      <w:r w:rsidR="006F1EB4">
        <w:rPr>
          <w:snapToGrid w:val="0"/>
          <w:sz w:val="28"/>
          <w:szCs w:val="28"/>
        </w:rPr>
        <w:t>–</w:t>
      </w:r>
      <w:r w:rsidR="00913B60" w:rsidRPr="00867CD3">
        <w:rPr>
          <w:snapToGrid w:val="0"/>
          <w:sz w:val="28"/>
          <w:szCs w:val="28"/>
        </w:rPr>
        <w:t xml:space="preserve"> Санкт-</w:t>
      </w:r>
      <w:proofErr w:type="gramStart"/>
      <w:r w:rsidR="00913B60" w:rsidRPr="00867CD3">
        <w:rPr>
          <w:snapToGrid w:val="0"/>
          <w:sz w:val="28"/>
          <w:szCs w:val="28"/>
        </w:rPr>
        <w:t>Петербург :</w:t>
      </w:r>
      <w:proofErr w:type="gramEnd"/>
      <w:r w:rsidR="00913B60" w:rsidRPr="00867CD3">
        <w:rPr>
          <w:snapToGrid w:val="0"/>
          <w:sz w:val="28"/>
          <w:szCs w:val="28"/>
        </w:rPr>
        <w:t xml:space="preserve"> Лань, 2019. </w:t>
      </w:r>
      <w:r w:rsidRPr="00867CD3">
        <w:rPr>
          <w:snapToGrid w:val="0"/>
          <w:sz w:val="28"/>
          <w:szCs w:val="28"/>
        </w:rPr>
        <w:t>–</w:t>
      </w:r>
      <w:r w:rsidR="00913B60" w:rsidRPr="00867CD3">
        <w:rPr>
          <w:snapToGrid w:val="0"/>
          <w:sz w:val="28"/>
          <w:szCs w:val="28"/>
        </w:rPr>
        <w:t xml:space="preserve"> 136 с. </w:t>
      </w:r>
      <w:r w:rsidRPr="00867CD3">
        <w:rPr>
          <w:snapToGrid w:val="0"/>
          <w:sz w:val="28"/>
          <w:szCs w:val="28"/>
        </w:rPr>
        <w:t>–</w:t>
      </w:r>
      <w:r w:rsidR="00913B60" w:rsidRPr="00867CD3">
        <w:rPr>
          <w:snapToGrid w:val="0"/>
          <w:sz w:val="28"/>
          <w:szCs w:val="28"/>
        </w:rPr>
        <w:t xml:space="preserve"> ЭБС Лань. </w:t>
      </w:r>
      <w:r w:rsidRPr="00867CD3">
        <w:rPr>
          <w:snapToGrid w:val="0"/>
          <w:sz w:val="28"/>
          <w:szCs w:val="28"/>
        </w:rPr>
        <w:t>–</w:t>
      </w:r>
      <w:r w:rsidR="00913B60" w:rsidRPr="00867CD3">
        <w:rPr>
          <w:snapToGrid w:val="0"/>
          <w:sz w:val="28"/>
          <w:szCs w:val="28"/>
        </w:rPr>
        <w:t xml:space="preserve"> URL: https://e.lanbook.com/book/121489 (дата обращения: </w:t>
      </w:r>
      <w:r w:rsidR="00F246FE">
        <w:rPr>
          <w:snapToGrid w:val="0"/>
          <w:sz w:val="28"/>
          <w:szCs w:val="28"/>
        </w:rPr>
        <w:t>25</w:t>
      </w:r>
      <w:r w:rsidR="00913B60" w:rsidRPr="00867CD3">
        <w:rPr>
          <w:snapToGrid w:val="0"/>
          <w:sz w:val="28"/>
          <w:szCs w:val="28"/>
        </w:rPr>
        <w:t>.</w:t>
      </w:r>
      <w:r w:rsidRPr="00867CD3">
        <w:rPr>
          <w:snapToGrid w:val="0"/>
          <w:sz w:val="28"/>
          <w:szCs w:val="28"/>
        </w:rPr>
        <w:t>04</w:t>
      </w:r>
      <w:r w:rsidR="00913B60" w:rsidRPr="00867CD3">
        <w:rPr>
          <w:snapToGrid w:val="0"/>
          <w:sz w:val="28"/>
          <w:szCs w:val="28"/>
        </w:rPr>
        <w:t>.202</w:t>
      </w:r>
      <w:r w:rsidRPr="00867CD3">
        <w:rPr>
          <w:snapToGrid w:val="0"/>
          <w:sz w:val="28"/>
          <w:szCs w:val="28"/>
        </w:rPr>
        <w:t>3</w:t>
      </w:r>
      <w:r w:rsidR="00913B60" w:rsidRPr="00867CD3">
        <w:rPr>
          <w:snapToGrid w:val="0"/>
          <w:sz w:val="28"/>
          <w:szCs w:val="28"/>
        </w:rPr>
        <w:t xml:space="preserve">). </w:t>
      </w:r>
      <w:r w:rsidR="006F1EB4">
        <w:rPr>
          <w:snapToGrid w:val="0"/>
          <w:sz w:val="28"/>
          <w:szCs w:val="28"/>
        </w:rPr>
        <w:t>–</w:t>
      </w:r>
      <w:r w:rsidR="00913B60" w:rsidRPr="00867CD3">
        <w:rPr>
          <w:snapToGrid w:val="0"/>
          <w:sz w:val="28"/>
          <w:szCs w:val="28"/>
        </w:rPr>
        <w:t xml:space="preserve"> </w:t>
      </w:r>
      <w:proofErr w:type="gramStart"/>
      <w:r w:rsidR="00913B60" w:rsidRPr="00867CD3">
        <w:rPr>
          <w:snapToGrid w:val="0"/>
          <w:sz w:val="28"/>
          <w:szCs w:val="28"/>
        </w:rPr>
        <w:t>Текст </w:t>
      </w:r>
      <w:r w:rsidR="00F246FE">
        <w:rPr>
          <w:snapToGrid w:val="0"/>
          <w:sz w:val="28"/>
          <w:szCs w:val="28"/>
        </w:rPr>
        <w:t xml:space="preserve"> </w:t>
      </w:r>
      <w:r w:rsidR="00913B60" w:rsidRPr="00867CD3">
        <w:rPr>
          <w:snapToGrid w:val="0"/>
          <w:sz w:val="28"/>
          <w:szCs w:val="28"/>
        </w:rPr>
        <w:t>:</w:t>
      </w:r>
      <w:proofErr w:type="gramEnd"/>
      <w:r w:rsidR="00913B60" w:rsidRPr="00867CD3">
        <w:rPr>
          <w:snapToGrid w:val="0"/>
          <w:sz w:val="28"/>
          <w:szCs w:val="28"/>
        </w:rPr>
        <w:t xml:space="preserve"> электронный.</w:t>
      </w:r>
    </w:p>
    <w:p w14:paraId="727F7333" w14:textId="7D4CD719" w:rsidR="00913B60" w:rsidRPr="00867CD3" w:rsidRDefault="00867CD3" w:rsidP="00F246FE">
      <w:pPr>
        <w:ind w:firstLine="709"/>
        <w:rPr>
          <w:snapToGrid w:val="0"/>
          <w:sz w:val="28"/>
          <w:szCs w:val="28"/>
        </w:rPr>
      </w:pPr>
      <w:bookmarkStart w:id="37" w:name="_Hlk37875236"/>
      <w:bookmarkStart w:id="38" w:name="_Toc514848051"/>
      <w:bookmarkStart w:id="39" w:name="_Toc23942868"/>
      <w:r w:rsidRPr="00867CD3">
        <w:rPr>
          <w:snapToGrid w:val="0"/>
          <w:sz w:val="28"/>
          <w:szCs w:val="28"/>
        </w:rPr>
        <w:t>2. </w:t>
      </w:r>
      <w:r w:rsidR="00F246FE" w:rsidRPr="00F246FE">
        <w:rPr>
          <w:snapToGrid w:val="0"/>
          <w:sz w:val="28"/>
          <w:szCs w:val="28"/>
        </w:rPr>
        <w:t xml:space="preserve"> </w:t>
      </w:r>
      <w:r w:rsidR="00F246FE">
        <w:rPr>
          <w:snapToGrid w:val="0"/>
          <w:sz w:val="28"/>
          <w:szCs w:val="28"/>
        </w:rPr>
        <w:t xml:space="preserve">Одинцов, Б. Е. </w:t>
      </w:r>
      <w:r w:rsidR="00F246FE" w:rsidRPr="00F246FE">
        <w:rPr>
          <w:snapToGrid w:val="0"/>
          <w:sz w:val="28"/>
          <w:szCs w:val="28"/>
        </w:rPr>
        <w:t xml:space="preserve">Информационные системы управления эффективностью </w:t>
      </w:r>
      <w:proofErr w:type="gramStart"/>
      <w:r w:rsidR="00F246FE" w:rsidRPr="00F246FE">
        <w:rPr>
          <w:snapToGrid w:val="0"/>
          <w:sz w:val="28"/>
          <w:szCs w:val="28"/>
        </w:rPr>
        <w:t>бизнеса :</w:t>
      </w:r>
      <w:proofErr w:type="gramEnd"/>
      <w:r w:rsidR="00F246FE" w:rsidRPr="00F246FE">
        <w:rPr>
          <w:snapToGrid w:val="0"/>
          <w:sz w:val="28"/>
          <w:szCs w:val="28"/>
        </w:rPr>
        <w:t xml:space="preserve"> учебник и практикум для вузов / Б. Е. </w:t>
      </w:r>
      <w:r w:rsidR="00F246FE">
        <w:rPr>
          <w:snapToGrid w:val="0"/>
          <w:sz w:val="28"/>
          <w:szCs w:val="28"/>
        </w:rPr>
        <w:t xml:space="preserve">Одинцов. — </w:t>
      </w:r>
      <w:proofErr w:type="gramStart"/>
      <w:r w:rsidR="00F246FE">
        <w:rPr>
          <w:snapToGrid w:val="0"/>
          <w:sz w:val="28"/>
          <w:szCs w:val="28"/>
        </w:rPr>
        <w:t>Москва :</w:t>
      </w:r>
      <w:proofErr w:type="gramEnd"/>
      <w:r w:rsidR="00F246FE" w:rsidRPr="00F246FE">
        <w:rPr>
          <w:snapToGrid w:val="0"/>
          <w:sz w:val="28"/>
          <w:szCs w:val="28"/>
        </w:rPr>
        <w:t xml:space="preserve"> </w:t>
      </w:r>
      <w:proofErr w:type="spellStart"/>
      <w:r w:rsidR="00F246FE" w:rsidRPr="00F246FE">
        <w:rPr>
          <w:snapToGrid w:val="0"/>
          <w:sz w:val="28"/>
          <w:szCs w:val="28"/>
        </w:rPr>
        <w:t>Юрайт</w:t>
      </w:r>
      <w:proofErr w:type="spellEnd"/>
      <w:r w:rsidR="00F246FE" w:rsidRPr="00F246FE">
        <w:rPr>
          <w:snapToGrid w:val="0"/>
          <w:sz w:val="28"/>
          <w:szCs w:val="28"/>
        </w:rPr>
        <w:t>, 2023. — 206 с. — (Высшее образовани</w:t>
      </w:r>
      <w:r w:rsidR="00F246FE">
        <w:rPr>
          <w:snapToGrid w:val="0"/>
          <w:sz w:val="28"/>
          <w:szCs w:val="28"/>
        </w:rPr>
        <w:t xml:space="preserve">е). — ЭБС </w:t>
      </w:r>
      <w:proofErr w:type="spellStart"/>
      <w:r w:rsidR="00F246FE">
        <w:rPr>
          <w:snapToGrid w:val="0"/>
          <w:sz w:val="28"/>
          <w:szCs w:val="28"/>
        </w:rPr>
        <w:t>Юрайт</w:t>
      </w:r>
      <w:proofErr w:type="spellEnd"/>
      <w:r w:rsidR="00F246FE" w:rsidRPr="00F246FE">
        <w:rPr>
          <w:snapToGrid w:val="0"/>
          <w:sz w:val="28"/>
          <w:szCs w:val="28"/>
        </w:rPr>
        <w:t xml:space="preserve">. — URL: https://urait.ru/bcode/511508 (дата обращения: 25.04.2023). — </w:t>
      </w:r>
      <w:proofErr w:type="gramStart"/>
      <w:r w:rsidR="00F246FE" w:rsidRPr="00F246FE">
        <w:rPr>
          <w:snapToGrid w:val="0"/>
          <w:sz w:val="28"/>
          <w:szCs w:val="28"/>
        </w:rPr>
        <w:t>Текст :</w:t>
      </w:r>
      <w:proofErr w:type="gramEnd"/>
      <w:r w:rsidR="00F246FE" w:rsidRPr="00F246FE">
        <w:rPr>
          <w:snapToGrid w:val="0"/>
          <w:sz w:val="28"/>
          <w:szCs w:val="28"/>
        </w:rPr>
        <w:t xml:space="preserve"> электронный.</w:t>
      </w:r>
    </w:p>
    <w:bookmarkEnd w:id="37"/>
    <w:p w14:paraId="3B919F8A" w14:textId="77777777" w:rsidR="00913B60" w:rsidRPr="00867CD3" w:rsidRDefault="00913B60" w:rsidP="00240092">
      <w:pPr>
        <w:ind w:firstLine="709"/>
        <w:rPr>
          <w:b/>
          <w:snapToGrid w:val="0"/>
          <w:sz w:val="28"/>
          <w:szCs w:val="28"/>
        </w:rPr>
      </w:pPr>
      <w:r w:rsidRPr="00867CD3">
        <w:rPr>
          <w:b/>
          <w:snapToGrid w:val="0"/>
          <w:sz w:val="28"/>
          <w:szCs w:val="28"/>
        </w:rPr>
        <w:lastRenderedPageBreak/>
        <w:t>б) дополнительная литература:</w:t>
      </w:r>
    </w:p>
    <w:p w14:paraId="697FDD23" w14:textId="43C4DBA1" w:rsidR="00F246FE" w:rsidRPr="00F246FE" w:rsidRDefault="00F246FE" w:rsidP="00F246FE">
      <w:pPr>
        <w:ind w:firstLine="709"/>
        <w:rPr>
          <w:snapToGrid w:val="0"/>
          <w:sz w:val="28"/>
          <w:szCs w:val="28"/>
        </w:rPr>
      </w:pPr>
      <w:r>
        <w:rPr>
          <w:snapToGrid w:val="0"/>
          <w:sz w:val="28"/>
          <w:szCs w:val="28"/>
        </w:rPr>
        <w:t>3</w:t>
      </w:r>
      <w:r w:rsidR="00913B60" w:rsidRPr="00867CD3">
        <w:rPr>
          <w:snapToGrid w:val="0"/>
          <w:sz w:val="28"/>
          <w:szCs w:val="28"/>
        </w:rPr>
        <w:t>.</w:t>
      </w:r>
      <w:r w:rsidR="00867CD3">
        <w:rPr>
          <w:snapToGrid w:val="0"/>
          <w:sz w:val="28"/>
          <w:szCs w:val="28"/>
          <w:lang w:val="en-US"/>
        </w:rPr>
        <w:t> </w:t>
      </w:r>
      <w:proofErr w:type="spellStart"/>
      <w:r w:rsidRPr="00F246FE">
        <w:rPr>
          <w:snapToGrid w:val="0"/>
          <w:sz w:val="28"/>
          <w:szCs w:val="28"/>
        </w:rPr>
        <w:t>Бурнаева</w:t>
      </w:r>
      <w:proofErr w:type="spellEnd"/>
      <w:r w:rsidRPr="00F246FE">
        <w:rPr>
          <w:snapToGrid w:val="0"/>
          <w:sz w:val="28"/>
          <w:szCs w:val="28"/>
        </w:rPr>
        <w:t>, Э.</w:t>
      </w:r>
      <w:r>
        <w:rPr>
          <w:snapToGrid w:val="0"/>
          <w:sz w:val="28"/>
          <w:szCs w:val="28"/>
        </w:rPr>
        <w:t xml:space="preserve"> </w:t>
      </w:r>
      <w:r w:rsidRPr="00F246FE">
        <w:rPr>
          <w:snapToGrid w:val="0"/>
          <w:sz w:val="28"/>
          <w:szCs w:val="28"/>
        </w:rPr>
        <w:t xml:space="preserve">Г. Обработка и представление данных в </w:t>
      </w:r>
      <w:r w:rsidRPr="00F246FE">
        <w:rPr>
          <w:snapToGrid w:val="0"/>
          <w:sz w:val="28"/>
          <w:szCs w:val="28"/>
          <w:lang w:val="en-US"/>
        </w:rPr>
        <w:t>MS</w:t>
      </w:r>
      <w:r w:rsidRPr="00F246FE">
        <w:rPr>
          <w:snapToGrid w:val="0"/>
          <w:sz w:val="28"/>
          <w:szCs w:val="28"/>
        </w:rPr>
        <w:t xml:space="preserve"> </w:t>
      </w:r>
      <w:proofErr w:type="gramStart"/>
      <w:r w:rsidRPr="00F246FE">
        <w:rPr>
          <w:snapToGrid w:val="0"/>
          <w:sz w:val="28"/>
          <w:szCs w:val="28"/>
          <w:lang w:val="en-US"/>
        </w:rPr>
        <w:t>Excel</w:t>
      </w:r>
      <w:r w:rsidRPr="00F246FE">
        <w:rPr>
          <w:snapToGrid w:val="0"/>
          <w:sz w:val="28"/>
          <w:szCs w:val="28"/>
        </w:rPr>
        <w:t xml:space="preserve"> :</w:t>
      </w:r>
      <w:proofErr w:type="gramEnd"/>
      <w:r w:rsidRPr="00F246FE">
        <w:rPr>
          <w:snapToGrid w:val="0"/>
          <w:sz w:val="28"/>
          <w:szCs w:val="28"/>
        </w:rPr>
        <w:t xml:space="preserve"> учебное пособие </w:t>
      </w:r>
      <w:r>
        <w:rPr>
          <w:snapToGrid w:val="0"/>
          <w:sz w:val="28"/>
          <w:szCs w:val="28"/>
        </w:rPr>
        <w:t xml:space="preserve">/ Э. Г. </w:t>
      </w:r>
      <w:proofErr w:type="spellStart"/>
      <w:r>
        <w:rPr>
          <w:snapToGrid w:val="0"/>
          <w:sz w:val="28"/>
          <w:szCs w:val="28"/>
        </w:rPr>
        <w:t>Бурнаева</w:t>
      </w:r>
      <w:proofErr w:type="spellEnd"/>
      <w:r>
        <w:rPr>
          <w:snapToGrid w:val="0"/>
          <w:sz w:val="28"/>
          <w:szCs w:val="28"/>
        </w:rPr>
        <w:t xml:space="preserve">, С. Н. </w:t>
      </w:r>
      <w:proofErr w:type="spellStart"/>
      <w:r>
        <w:rPr>
          <w:snapToGrid w:val="0"/>
          <w:sz w:val="28"/>
          <w:szCs w:val="28"/>
        </w:rPr>
        <w:t>Леора</w:t>
      </w:r>
      <w:proofErr w:type="spellEnd"/>
      <w:r>
        <w:rPr>
          <w:snapToGrid w:val="0"/>
          <w:sz w:val="28"/>
          <w:szCs w:val="28"/>
        </w:rPr>
        <w:t xml:space="preserve">. </w:t>
      </w:r>
      <w:r w:rsidRPr="00F246FE">
        <w:rPr>
          <w:snapToGrid w:val="0"/>
          <w:sz w:val="28"/>
          <w:szCs w:val="28"/>
        </w:rPr>
        <w:t>- Санкт-</w:t>
      </w:r>
      <w:proofErr w:type="gramStart"/>
      <w:r w:rsidRPr="00F246FE">
        <w:rPr>
          <w:snapToGrid w:val="0"/>
          <w:sz w:val="28"/>
          <w:szCs w:val="28"/>
        </w:rPr>
        <w:t>Петербург</w:t>
      </w:r>
      <w:r>
        <w:rPr>
          <w:snapToGrid w:val="0"/>
          <w:sz w:val="28"/>
          <w:szCs w:val="28"/>
        </w:rPr>
        <w:t xml:space="preserve"> </w:t>
      </w:r>
      <w:r w:rsidR="00074F20">
        <w:rPr>
          <w:snapToGrid w:val="0"/>
          <w:sz w:val="28"/>
          <w:szCs w:val="28"/>
        </w:rPr>
        <w:t>:</w:t>
      </w:r>
      <w:proofErr w:type="gramEnd"/>
      <w:r w:rsidR="00074F20">
        <w:rPr>
          <w:snapToGrid w:val="0"/>
          <w:sz w:val="28"/>
          <w:szCs w:val="28"/>
        </w:rPr>
        <w:t xml:space="preserve"> Лань, 2018</w:t>
      </w:r>
      <w:r w:rsidRPr="00F246FE">
        <w:rPr>
          <w:snapToGrid w:val="0"/>
          <w:sz w:val="28"/>
          <w:szCs w:val="28"/>
        </w:rPr>
        <w:t>.</w:t>
      </w:r>
      <w:r w:rsidR="00074F20">
        <w:rPr>
          <w:snapToGrid w:val="0"/>
          <w:sz w:val="28"/>
          <w:szCs w:val="28"/>
        </w:rPr>
        <w:t xml:space="preserve"> </w:t>
      </w:r>
      <w:r w:rsidRPr="00F246FE">
        <w:rPr>
          <w:snapToGrid w:val="0"/>
          <w:sz w:val="28"/>
          <w:szCs w:val="28"/>
        </w:rPr>
        <w:t xml:space="preserve">- 156 с. – ЭБС Лань. — </w:t>
      </w:r>
      <w:r w:rsidRPr="00F246FE">
        <w:rPr>
          <w:snapToGrid w:val="0"/>
          <w:sz w:val="28"/>
          <w:szCs w:val="28"/>
          <w:lang w:val="en-US"/>
        </w:rPr>
        <w:t>URL</w:t>
      </w:r>
      <w:r w:rsidRPr="00F246FE">
        <w:rPr>
          <w:snapToGrid w:val="0"/>
          <w:sz w:val="28"/>
          <w:szCs w:val="28"/>
        </w:rPr>
        <w:t xml:space="preserve">: </w:t>
      </w:r>
      <w:r w:rsidRPr="00F246FE">
        <w:rPr>
          <w:snapToGrid w:val="0"/>
          <w:sz w:val="28"/>
          <w:szCs w:val="28"/>
          <w:lang w:val="en-US"/>
        </w:rPr>
        <w:t>https</w:t>
      </w:r>
      <w:r w:rsidRPr="00F246FE">
        <w:rPr>
          <w:snapToGrid w:val="0"/>
          <w:sz w:val="28"/>
          <w:szCs w:val="28"/>
        </w:rPr>
        <w:t>://</w:t>
      </w:r>
      <w:r w:rsidRPr="00F246FE">
        <w:rPr>
          <w:snapToGrid w:val="0"/>
          <w:sz w:val="28"/>
          <w:szCs w:val="28"/>
          <w:lang w:val="en-US"/>
        </w:rPr>
        <w:t>e</w:t>
      </w:r>
      <w:r w:rsidRPr="00F246FE">
        <w:rPr>
          <w:snapToGrid w:val="0"/>
          <w:sz w:val="28"/>
          <w:szCs w:val="28"/>
        </w:rPr>
        <w:t>.</w:t>
      </w:r>
      <w:proofErr w:type="spellStart"/>
      <w:r w:rsidRPr="00F246FE">
        <w:rPr>
          <w:snapToGrid w:val="0"/>
          <w:sz w:val="28"/>
          <w:szCs w:val="28"/>
          <w:lang w:val="en-US"/>
        </w:rPr>
        <w:t>lanbook</w:t>
      </w:r>
      <w:proofErr w:type="spellEnd"/>
      <w:r w:rsidRPr="00F246FE">
        <w:rPr>
          <w:snapToGrid w:val="0"/>
          <w:sz w:val="28"/>
          <w:szCs w:val="28"/>
        </w:rPr>
        <w:t>.</w:t>
      </w:r>
      <w:r w:rsidRPr="00F246FE">
        <w:rPr>
          <w:snapToGrid w:val="0"/>
          <w:sz w:val="28"/>
          <w:szCs w:val="28"/>
          <w:lang w:val="en-US"/>
        </w:rPr>
        <w:t>com</w:t>
      </w:r>
      <w:r w:rsidRPr="00F246FE">
        <w:rPr>
          <w:snapToGrid w:val="0"/>
          <w:sz w:val="28"/>
          <w:szCs w:val="28"/>
        </w:rPr>
        <w:t>/</w:t>
      </w:r>
      <w:r w:rsidRPr="00F246FE">
        <w:rPr>
          <w:snapToGrid w:val="0"/>
          <w:sz w:val="28"/>
          <w:szCs w:val="28"/>
          <w:lang w:val="en-US"/>
        </w:rPr>
        <w:t>book</w:t>
      </w:r>
      <w:r>
        <w:rPr>
          <w:snapToGrid w:val="0"/>
          <w:sz w:val="28"/>
          <w:szCs w:val="28"/>
        </w:rPr>
        <w:t>/108304 (дата обращения: 25.04.2023</w:t>
      </w:r>
      <w:r w:rsidRPr="00F246FE">
        <w:rPr>
          <w:snapToGrid w:val="0"/>
          <w:sz w:val="28"/>
          <w:szCs w:val="28"/>
        </w:rPr>
        <w:t xml:space="preserve">). — </w:t>
      </w:r>
      <w:proofErr w:type="gramStart"/>
      <w:r w:rsidRPr="00F246FE">
        <w:rPr>
          <w:snapToGrid w:val="0"/>
          <w:sz w:val="28"/>
          <w:szCs w:val="28"/>
        </w:rPr>
        <w:t>Текст :</w:t>
      </w:r>
      <w:proofErr w:type="gramEnd"/>
      <w:r w:rsidRPr="00F246FE">
        <w:rPr>
          <w:snapToGrid w:val="0"/>
          <w:sz w:val="28"/>
          <w:szCs w:val="28"/>
        </w:rPr>
        <w:t xml:space="preserve"> электронный.</w:t>
      </w:r>
    </w:p>
    <w:p w14:paraId="5CA2347E" w14:textId="405D5062" w:rsidR="00913B60" w:rsidRPr="00867CD3" w:rsidRDefault="00F246FE" w:rsidP="00240092">
      <w:pPr>
        <w:ind w:firstLine="709"/>
        <w:rPr>
          <w:snapToGrid w:val="0"/>
          <w:sz w:val="28"/>
          <w:szCs w:val="28"/>
        </w:rPr>
      </w:pPr>
      <w:r>
        <w:rPr>
          <w:snapToGrid w:val="0"/>
          <w:sz w:val="28"/>
          <w:szCs w:val="28"/>
        </w:rPr>
        <w:t xml:space="preserve">4. </w:t>
      </w:r>
      <w:r w:rsidRPr="00F246FE">
        <w:rPr>
          <w:snapToGrid w:val="0"/>
          <w:sz w:val="28"/>
          <w:szCs w:val="28"/>
        </w:rPr>
        <w:t xml:space="preserve">Методы оптимальных решений в экономике и </w:t>
      </w:r>
      <w:proofErr w:type="gramStart"/>
      <w:r w:rsidRPr="00F246FE">
        <w:rPr>
          <w:snapToGrid w:val="0"/>
          <w:sz w:val="28"/>
          <w:szCs w:val="28"/>
        </w:rPr>
        <w:t>финансах :</w:t>
      </w:r>
      <w:proofErr w:type="gramEnd"/>
      <w:r w:rsidRPr="00F246FE">
        <w:rPr>
          <w:snapToGrid w:val="0"/>
          <w:sz w:val="28"/>
          <w:szCs w:val="28"/>
        </w:rPr>
        <w:t xml:space="preserve"> учебник / И.</w:t>
      </w:r>
      <w:r>
        <w:rPr>
          <w:snapToGrid w:val="0"/>
          <w:sz w:val="28"/>
          <w:szCs w:val="28"/>
        </w:rPr>
        <w:t xml:space="preserve"> </w:t>
      </w:r>
      <w:r w:rsidRPr="00F246FE">
        <w:rPr>
          <w:snapToGrid w:val="0"/>
          <w:sz w:val="28"/>
          <w:szCs w:val="28"/>
        </w:rPr>
        <w:t>А. Александрова [и др.]; под ред. В.</w:t>
      </w:r>
      <w:r>
        <w:rPr>
          <w:snapToGrid w:val="0"/>
          <w:sz w:val="28"/>
          <w:szCs w:val="28"/>
        </w:rPr>
        <w:t xml:space="preserve"> </w:t>
      </w:r>
      <w:r w:rsidRPr="00F246FE">
        <w:rPr>
          <w:snapToGrid w:val="0"/>
          <w:sz w:val="28"/>
          <w:szCs w:val="28"/>
        </w:rPr>
        <w:t>М. Гончаренко, В.</w:t>
      </w:r>
      <w:r>
        <w:rPr>
          <w:snapToGrid w:val="0"/>
          <w:sz w:val="28"/>
          <w:szCs w:val="28"/>
        </w:rPr>
        <w:t xml:space="preserve"> </w:t>
      </w:r>
      <w:r w:rsidRPr="00F246FE">
        <w:rPr>
          <w:snapToGrid w:val="0"/>
          <w:sz w:val="28"/>
          <w:szCs w:val="28"/>
        </w:rPr>
        <w:t xml:space="preserve">Ю. Попова. </w:t>
      </w:r>
      <w:r>
        <w:rPr>
          <w:snapToGrid w:val="0"/>
          <w:sz w:val="28"/>
          <w:szCs w:val="28"/>
        </w:rPr>
        <w:t>–</w:t>
      </w:r>
      <w:r w:rsidRPr="00F246FE">
        <w:rPr>
          <w:snapToGrid w:val="0"/>
          <w:sz w:val="28"/>
          <w:szCs w:val="28"/>
        </w:rPr>
        <w:t xml:space="preserve"> </w:t>
      </w:r>
      <w:proofErr w:type="gramStart"/>
      <w:r w:rsidRPr="00F246FE">
        <w:rPr>
          <w:snapToGrid w:val="0"/>
          <w:sz w:val="28"/>
          <w:szCs w:val="28"/>
        </w:rPr>
        <w:t>Москва</w:t>
      </w:r>
      <w:r>
        <w:rPr>
          <w:snapToGrid w:val="0"/>
          <w:sz w:val="28"/>
          <w:szCs w:val="28"/>
        </w:rPr>
        <w:t xml:space="preserve"> </w:t>
      </w:r>
      <w:r w:rsidRPr="00F246FE">
        <w:rPr>
          <w:snapToGrid w:val="0"/>
          <w:sz w:val="28"/>
          <w:szCs w:val="28"/>
        </w:rPr>
        <w:t>:</w:t>
      </w:r>
      <w:proofErr w:type="gramEnd"/>
      <w:r w:rsidRPr="00F246FE">
        <w:rPr>
          <w:snapToGrid w:val="0"/>
          <w:sz w:val="28"/>
          <w:szCs w:val="28"/>
        </w:rPr>
        <w:t xml:space="preserve"> </w:t>
      </w:r>
      <w:proofErr w:type="spellStart"/>
      <w:r w:rsidRPr="00F246FE">
        <w:rPr>
          <w:snapToGrid w:val="0"/>
          <w:sz w:val="28"/>
          <w:szCs w:val="28"/>
        </w:rPr>
        <w:t>Кнорус</w:t>
      </w:r>
      <w:proofErr w:type="spellEnd"/>
      <w:r w:rsidRPr="00F246FE">
        <w:rPr>
          <w:snapToGrid w:val="0"/>
          <w:sz w:val="28"/>
          <w:szCs w:val="28"/>
        </w:rPr>
        <w:t>, 2016, 2017. - 400 с.</w:t>
      </w:r>
      <w:r>
        <w:rPr>
          <w:snapToGrid w:val="0"/>
          <w:sz w:val="28"/>
          <w:szCs w:val="28"/>
        </w:rPr>
        <w:t xml:space="preserve"> – (</w:t>
      </w:r>
      <w:proofErr w:type="spellStart"/>
      <w:r>
        <w:rPr>
          <w:snapToGrid w:val="0"/>
          <w:sz w:val="28"/>
          <w:szCs w:val="28"/>
        </w:rPr>
        <w:t>Бакалавриат</w:t>
      </w:r>
      <w:proofErr w:type="spellEnd"/>
      <w:r>
        <w:rPr>
          <w:snapToGrid w:val="0"/>
          <w:sz w:val="28"/>
          <w:szCs w:val="28"/>
        </w:rPr>
        <w:t>)</w:t>
      </w:r>
      <w:r w:rsidRPr="00F246FE">
        <w:rPr>
          <w:snapToGrid w:val="0"/>
          <w:sz w:val="28"/>
          <w:szCs w:val="28"/>
        </w:rPr>
        <w:t>.</w:t>
      </w:r>
      <w:r>
        <w:rPr>
          <w:snapToGrid w:val="0"/>
          <w:sz w:val="28"/>
          <w:szCs w:val="28"/>
        </w:rPr>
        <w:t xml:space="preserve"> </w:t>
      </w:r>
      <w:r w:rsidRPr="00F246FE">
        <w:rPr>
          <w:snapToGrid w:val="0"/>
          <w:sz w:val="28"/>
          <w:szCs w:val="28"/>
        </w:rPr>
        <w:t xml:space="preserve">– </w:t>
      </w:r>
      <w:proofErr w:type="gramStart"/>
      <w:r w:rsidRPr="00F246FE">
        <w:rPr>
          <w:snapToGrid w:val="0"/>
          <w:sz w:val="28"/>
          <w:szCs w:val="28"/>
        </w:rPr>
        <w:t>Текст :</w:t>
      </w:r>
      <w:proofErr w:type="gramEnd"/>
      <w:r w:rsidRPr="00F246FE">
        <w:rPr>
          <w:snapToGrid w:val="0"/>
          <w:sz w:val="28"/>
          <w:szCs w:val="28"/>
        </w:rPr>
        <w:t xml:space="preserve"> непосредственный. -</w:t>
      </w:r>
      <w:r>
        <w:rPr>
          <w:snapToGrid w:val="0"/>
          <w:sz w:val="28"/>
          <w:szCs w:val="28"/>
        </w:rPr>
        <w:t xml:space="preserve"> То же. - 2017. – ЭБС BOOK.ru. </w:t>
      </w:r>
      <w:r w:rsidRPr="00F246FE">
        <w:rPr>
          <w:snapToGrid w:val="0"/>
          <w:sz w:val="28"/>
          <w:szCs w:val="28"/>
        </w:rPr>
        <w:t>- URL: https://www.book.ru</w:t>
      </w:r>
      <w:r w:rsidR="00074F20">
        <w:rPr>
          <w:snapToGrid w:val="0"/>
          <w:sz w:val="28"/>
          <w:szCs w:val="28"/>
        </w:rPr>
        <w:t>/book/927791 (дата обращения: 25.04.2023</w:t>
      </w:r>
      <w:r w:rsidRPr="00F246FE">
        <w:rPr>
          <w:snapToGrid w:val="0"/>
          <w:sz w:val="28"/>
          <w:szCs w:val="28"/>
        </w:rPr>
        <w:t xml:space="preserve">). - </w:t>
      </w:r>
      <w:proofErr w:type="gramStart"/>
      <w:r w:rsidRPr="00F246FE">
        <w:rPr>
          <w:snapToGrid w:val="0"/>
          <w:sz w:val="28"/>
          <w:szCs w:val="28"/>
        </w:rPr>
        <w:t>Текст :</w:t>
      </w:r>
      <w:proofErr w:type="gramEnd"/>
      <w:r w:rsidRPr="00F246FE">
        <w:rPr>
          <w:snapToGrid w:val="0"/>
          <w:sz w:val="28"/>
          <w:szCs w:val="28"/>
        </w:rPr>
        <w:t xml:space="preserve"> электронный.</w:t>
      </w:r>
    </w:p>
    <w:p w14:paraId="55C4AAED" w14:textId="437C0D4D" w:rsidR="00913B60" w:rsidRDefault="00913B60" w:rsidP="00240092">
      <w:pPr>
        <w:ind w:firstLine="709"/>
        <w:rPr>
          <w:snapToGrid w:val="0"/>
          <w:sz w:val="28"/>
          <w:szCs w:val="28"/>
        </w:rPr>
      </w:pPr>
      <w:r w:rsidRPr="00867CD3">
        <w:rPr>
          <w:snapToGrid w:val="0"/>
          <w:sz w:val="28"/>
          <w:szCs w:val="28"/>
        </w:rPr>
        <w:t>5.</w:t>
      </w:r>
      <w:r w:rsidR="00867CD3">
        <w:rPr>
          <w:snapToGrid w:val="0"/>
          <w:sz w:val="28"/>
          <w:szCs w:val="28"/>
          <w:lang w:val="en-US"/>
        </w:rPr>
        <w:t> </w:t>
      </w:r>
      <w:r w:rsidR="00074F20" w:rsidRPr="00074F20">
        <w:rPr>
          <w:snapToGrid w:val="0"/>
          <w:sz w:val="28"/>
          <w:szCs w:val="28"/>
        </w:rPr>
        <w:t>Соловьев, В.</w:t>
      </w:r>
      <w:r w:rsidR="00074F20">
        <w:rPr>
          <w:snapToGrid w:val="0"/>
          <w:sz w:val="28"/>
          <w:szCs w:val="28"/>
        </w:rPr>
        <w:t xml:space="preserve"> </w:t>
      </w:r>
      <w:r w:rsidR="00074F20" w:rsidRPr="00074F20">
        <w:rPr>
          <w:snapToGrid w:val="0"/>
          <w:sz w:val="28"/>
          <w:szCs w:val="28"/>
        </w:rPr>
        <w:t>И. Анализ данных в экономике: Теория вероятностей, прикладная статистика, обработка и анализ данны</w:t>
      </w:r>
      <w:r w:rsidR="00074F20">
        <w:rPr>
          <w:snapToGrid w:val="0"/>
          <w:sz w:val="28"/>
          <w:szCs w:val="28"/>
        </w:rPr>
        <w:t xml:space="preserve">х в </w:t>
      </w:r>
      <w:proofErr w:type="spellStart"/>
      <w:r w:rsidR="00074F20">
        <w:rPr>
          <w:snapToGrid w:val="0"/>
          <w:sz w:val="28"/>
          <w:szCs w:val="28"/>
        </w:rPr>
        <w:t>Microsoft</w:t>
      </w:r>
      <w:proofErr w:type="spellEnd"/>
      <w:r w:rsidR="00074F20">
        <w:rPr>
          <w:snapToGrid w:val="0"/>
          <w:sz w:val="28"/>
          <w:szCs w:val="28"/>
        </w:rPr>
        <w:t xml:space="preserve"> </w:t>
      </w:r>
      <w:proofErr w:type="spellStart"/>
      <w:r w:rsidR="00074F20">
        <w:rPr>
          <w:snapToGrid w:val="0"/>
          <w:sz w:val="28"/>
          <w:szCs w:val="28"/>
        </w:rPr>
        <w:t>Excel</w:t>
      </w:r>
      <w:proofErr w:type="spellEnd"/>
      <w:r w:rsidR="00074F20" w:rsidRPr="00074F20">
        <w:rPr>
          <w:snapToGrid w:val="0"/>
          <w:sz w:val="28"/>
          <w:szCs w:val="28"/>
        </w:rPr>
        <w:t>: учебник / В.</w:t>
      </w:r>
      <w:r w:rsidR="00074F20">
        <w:rPr>
          <w:snapToGrid w:val="0"/>
          <w:sz w:val="28"/>
          <w:szCs w:val="28"/>
        </w:rPr>
        <w:t xml:space="preserve"> </w:t>
      </w:r>
      <w:r w:rsidR="00074F20" w:rsidRPr="00074F20">
        <w:rPr>
          <w:snapToGrid w:val="0"/>
          <w:sz w:val="28"/>
          <w:szCs w:val="28"/>
        </w:rPr>
        <w:t xml:space="preserve">И. Соловьев. — </w:t>
      </w:r>
      <w:proofErr w:type="gramStart"/>
      <w:r w:rsidR="00074F20" w:rsidRPr="00074F20">
        <w:rPr>
          <w:snapToGrid w:val="0"/>
          <w:sz w:val="28"/>
          <w:szCs w:val="28"/>
        </w:rPr>
        <w:t>Москва</w:t>
      </w:r>
      <w:r w:rsidR="00074F20">
        <w:rPr>
          <w:snapToGrid w:val="0"/>
          <w:sz w:val="28"/>
          <w:szCs w:val="28"/>
        </w:rPr>
        <w:t xml:space="preserve"> </w:t>
      </w:r>
      <w:r w:rsidR="00074F20" w:rsidRPr="00074F20">
        <w:rPr>
          <w:snapToGrid w:val="0"/>
          <w:sz w:val="28"/>
          <w:szCs w:val="28"/>
        </w:rPr>
        <w:t>:</w:t>
      </w:r>
      <w:proofErr w:type="gramEnd"/>
      <w:r w:rsidR="00074F20" w:rsidRPr="00074F20">
        <w:rPr>
          <w:snapToGrid w:val="0"/>
          <w:sz w:val="28"/>
          <w:szCs w:val="28"/>
        </w:rPr>
        <w:t xml:space="preserve"> </w:t>
      </w:r>
      <w:proofErr w:type="spellStart"/>
      <w:r w:rsidR="00074F20" w:rsidRPr="00074F20">
        <w:rPr>
          <w:snapToGrid w:val="0"/>
          <w:sz w:val="28"/>
          <w:szCs w:val="28"/>
        </w:rPr>
        <w:t>КноРус</w:t>
      </w:r>
      <w:proofErr w:type="spellEnd"/>
      <w:r w:rsidR="00074F20" w:rsidRPr="00074F20">
        <w:rPr>
          <w:snapToGrid w:val="0"/>
          <w:sz w:val="28"/>
          <w:szCs w:val="28"/>
        </w:rPr>
        <w:t>, 2021. — 497 с. — ЭБС BOOK.ru. — URL: https://book.ru</w:t>
      </w:r>
      <w:r w:rsidR="00074F20">
        <w:rPr>
          <w:snapToGrid w:val="0"/>
          <w:sz w:val="28"/>
          <w:szCs w:val="28"/>
        </w:rPr>
        <w:t>/book/938856 (дата обращения: 25.04.2023</w:t>
      </w:r>
      <w:r w:rsidR="00074F20" w:rsidRPr="00074F20">
        <w:rPr>
          <w:snapToGrid w:val="0"/>
          <w:sz w:val="28"/>
          <w:szCs w:val="28"/>
        </w:rPr>
        <w:t>). — Текст: электронный.</w:t>
      </w:r>
    </w:p>
    <w:p w14:paraId="42AAD121" w14:textId="77777777" w:rsidR="00CD7B03" w:rsidRPr="00867CD3" w:rsidRDefault="00CD7B03" w:rsidP="00240092">
      <w:pPr>
        <w:ind w:firstLine="709"/>
        <w:rPr>
          <w:snapToGrid w:val="0"/>
          <w:sz w:val="28"/>
          <w:szCs w:val="28"/>
        </w:rPr>
      </w:pPr>
    </w:p>
    <w:p w14:paraId="74DE282D" w14:textId="27CC6053" w:rsidR="00913B60" w:rsidRPr="000434FA" w:rsidRDefault="000434FA" w:rsidP="00240092">
      <w:pPr>
        <w:pStyle w:val="1"/>
        <w:tabs>
          <w:tab w:val="left" w:pos="1134"/>
        </w:tabs>
        <w:spacing w:before="0" w:after="0"/>
        <w:ind w:firstLine="709"/>
      </w:pPr>
      <w:r w:rsidRPr="000434FA">
        <w:t xml:space="preserve">9. </w:t>
      </w:r>
      <w:r w:rsidR="00913B60" w:rsidRPr="000434FA">
        <w:t>Перечень ресурсов информационно-телекоммуникационной сети «Интернет»</w:t>
      </w:r>
      <w:bookmarkEnd w:id="38"/>
      <w:r w:rsidR="00913B60" w:rsidRPr="000434FA">
        <w:t>, необходимых для освоения дисциплины</w:t>
      </w:r>
      <w:bookmarkEnd w:id="39"/>
    </w:p>
    <w:p w14:paraId="09B83DA3" w14:textId="027454FF"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Информационно-образовательный портал Финансового университета при Правительстве Российской Федерации </w:t>
      </w:r>
      <w:hyperlink r:id="rId7" w:history="1">
        <w:r w:rsidRPr="00B6390B">
          <w:rPr>
            <w:snapToGrid w:val="0"/>
          </w:rPr>
          <w:t>http://portal.ufrf.ru/</w:t>
        </w:r>
      </w:hyperlink>
      <w:r w:rsidR="00576467">
        <w:rPr>
          <w:snapToGrid w:val="0"/>
        </w:rPr>
        <w:t>.</w:t>
      </w:r>
    </w:p>
    <w:p w14:paraId="7C215048" w14:textId="4F2E940E"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Сайт департамента анализа данных </w:t>
      </w:r>
      <w:r w:rsidR="00E22367">
        <w:rPr>
          <w:snapToGrid w:val="0"/>
          <w:szCs w:val="28"/>
        </w:rPr>
        <w:t>и машинного обучения</w:t>
      </w:r>
      <w:r w:rsidRPr="00B6390B">
        <w:rPr>
          <w:snapToGrid w:val="0"/>
          <w:szCs w:val="28"/>
        </w:rPr>
        <w:t>.</w:t>
      </w:r>
    </w:p>
    <w:p w14:paraId="2511D198" w14:textId="1EC5C43B"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Электронная библиотека Финансового университета (ЭБ) </w:t>
      </w:r>
      <w:hyperlink r:id="rId8" w:history="1">
        <w:r w:rsidRPr="00B6390B">
          <w:rPr>
            <w:snapToGrid w:val="0"/>
          </w:rPr>
          <w:t>http://elib.fa.ru/</w:t>
        </w:r>
      </w:hyperlink>
      <w:r w:rsidR="00576467">
        <w:rPr>
          <w:snapToGrid w:val="0"/>
        </w:rPr>
        <w:t>.</w:t>
      </w:r>
    </w:p>
    <w:p w14:paraId="37A27C60" w14:textId="33140191"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BOOK.RU </w:t>
      </w:r>
      <w:r w:rsidRPr="00B6390B">
        <w:rPr>
          <w:snapToGrid w:val="0"/>
        </w:rPr>
        <w:t>http://www.book.ru</w:t>
      </w:r>
      <w:r w:rsidR="00576467">
        <w:rPr>
          <w:snapToGrid w:val="0"/>
        </w:rPr>
        <w:t>.</w:t>
      </w:r>
    </w:p>
    <w:p w14:paraId="6F8A45A4" w14:textId="34EB0CE7"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«Университетская библиотека ОНЛАЙН» </w:t>
      </w:r>
      <w:hyperlink r:id="rId9" w:history="1">
        <w:r w:rsidRPr="00B6390B">
          <w:rPr>
            <w:snapToGrid w:val="0"/>
          </w:rPr>
          <w:t>http://biblioclub.ru/</w:t>
        </w:r>
      </w:hyperlink>
      <w:r w:rsidR="00576467">
        <w:rPr>
          <w:snapToGrid w:val="0"/>
        </w:rPr>
        <w:t>.</w:t>
      </w:r>
    </w:p>
    <w:p w14:paraId="269E8B75" w14:textId="3121865E"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w:t>
      </w:r>
      <w:proofErr w:type="spellStart"/>
      <w:r w:rsidRPr="00B6390B">
        <w:rPr>
          <w:snapToGrid w:val="0"/>
          <w:szCs w:val="28"/>
        </w:rPr>
        <w:t>Znanium</w:t>
      </w:r>
      <w:proofErr w:type="spellEnd"/>
      <w:r w:rsidRPr="00B6390B">
        <w:rPr>
          <w:snapToGrid w:val="0"/>
          <w:szCs w:val="28"/>
        </w:rPr>
        <w:t xml:space="preserve"> </w:t>
      </w:r>
      <w:hyperlink r:id="rId10" w:history="1">
        <w:r w:rsidRPr="00B6390B">
          <w:rPr>
            <w:snapToGrid w:val="0"/>
          </w:rPr>
          <w:t>http://www.znanium.com</w:t>
        </w:r>
      </w:hyperlink>
      <w:r w:rsidR="00576467">
        <w:rPr>
          <w:snapToGrid w:val="0"/>
        </w:rPr>
        <w:t>.</w:t>
      </w:r>
    </w:p>
    <w:p w14:paraId="2B58CA1E" w14:textId="213A969C"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издательства «ЮРАЙТ» </w:t>
      </w:r>
      <w:hyperlink r:id="rId11" w:history="1">
        <w:r w:rsidRPr="00B6390B">
          <w:rPr>
            <w:snapToGrid w:val="0"/>
          </w:rPr>
          <w:t>https://www.biblio-online.ru/</w:t>
        </w:r>
      </w:hyperlink>
      <w:r w:rsidR="00576467">
        <w:rPr>
          <w:snapToGrid w:val="0"/>
        </w:rPr>
        <w:t>.</w:t>
      </w:r>
      <w:r w:rsidR="00DD28E9">
        <w:rPr>
          <w:snapToGrid w:val="0"/>
          <w:szCs w:val="28"/>
        </w:rPr>
        <w:t xml:space="preserve"> </w:t>
      </w:r>
    </w:p>
    <w:p w14:paraId="084EA6BC" w14:textId="3CDD8E1D"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Электронно-библиотечная система издательства «Лань» https://e.lanbook.com/</w:t>
      </w:r>
      <w:r w:rsidR="00576467">
        <w:rPr>
          <w:snapToGrid w:val="0"/>
          <w:szCs w:val="28"/>
        </w:rPr>
        <w:t>.</w:t>
      </w:r>
      <w:r w:rsidRPr="00B6390B">
        <w:rPr>
          <w:snapToGrid w:val="0"/>
          <w:szCs w:val="28"/>
        </w:rPr>
        <w:t xml:space="preserve"> </w:t>
      </w:r>
    </w:p>
    <w:p w14:paraId="4C5F38DD" w14:textId="057F02B3"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Деловая онлайн-библиотека </w:t>
      </w:r>
      <w:proofErr w:type="spellStart"/>
      <w:r w:rsidRPr="00B6390B">
        <w:rPr>
          <w:snapToGrid w:val="0"/>
          <w:szCs w:val="28"/>
        </w:rPr>
        <w:t>Alpina</w:t>
      </w:r>
      <w:proofErr w:type="spellEnd"/>
      <w:r w:rsidRPr="00B6390B">
        <w:rPr>
          <w:snapToGrid w:val="0"/>
          <w:szCs w:val="28"/>
        </w:rPr>
        <w:t xml:space="preserve"> </w:t>
      </w:r>
      <w:proofErr w:type="spellStart"/>
      <w:r w:rsidRPr="00B6390B">
        <w:rPr>
          <w:snapToGrid w:val="0"/>
          <w:szCs w:val="28"/>
        </w:rPr>
        <w:t>Digital</w:t>
      </w:r>
      <w:proofErr w:type="spellEnd"/>
      <w:r w:rsidRPr="00B6390B">
        <w:rPr>
          <w:snapToGrid w:val="0"/>
          <w:szCs w:val="28"/>
        </w:rPr>
        <w:t xml:space="preserve"> http://lib.alpinadigital.ru/</w:t>
      </w:r>
      <w:r w:rsidR="00576467">
        <w:rPr>
          <w:snapToGrid w:val="0"/>
          <w:szCs w:val="28"/>
        </w:rPr>
        <w:t>.</w:t>
      </w:r>
      <w:r w:rsidRPr="00B6390B">
        <w:rPr>
          <w:snapToGrid w:val="0"/>
          <w:szCs w:val="28"/>
        </w:rPr>
        <w:t xml:space="preserve"> </w:t>
      </w:r>
    </w:p>
    <w:p w14:paraId="7C154375" w14:textId="573B7F9B"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lastRenderedPageBreak/>
        <w:t>Научная электронная библиотека eLibrary.ru http://elibrary.ru</w:t>
      </w:r>
      <w:r w:rsidR="00576467">
        <w:rPr>
          <w:snapToGrid w:val="0"/>
          <w:szCs w:val="28"/>
        </w:rPr>
        <w:t>.</w:t>
      </w:r>
    </w:p>
    <w:p w14:paraId="56C9E327" w14:textId="24AFB951"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Документация по </w:t>
      </w:r>
      <w:proofErr w:type="spellStart"/>
      <w:r w:rsidRPr="00B6390B">
        <w:rPr>
          <w:snapToGrid w:val="0"/>
          <w:szCs w:val="28"/>
        </w:rPr>
        <w:t>Microsoft</w:t>
      </w:r>
      <w:proofErr w:type="spellEnd"/>
      <w:r w:rsidRPr="00B6390B">
        <w:rPr>
          <w:snapToGrid w:val="0"/>
          <w:szCs w:val="28"/>
        </w:rPr>
        <w:t xml:space="preserve"> </w:t>
      </w:r>
      <w:proofErr w:type="spellStart"/>
      <w:r w:rsidRPr="00B6390B">
        <w:rPr>
          <w:snapToGrid w:val="0"/>
          <w:szCs w:val="28"/>
        </w:rPr>
        <w:t>Power</w:t>
      </w:r>
      <w:proofErr w:type="spellEnd"/>
      <w:r w:rsidRPr="00B6390B">
        <w:rPr>
          <w:snapToGrid w:val="0"/>
          <w:szCs w:val="28"/>
        </w:rPr>
        <w:t xml:space="preserve"> </w:t>
      </w:r>
      <w:proofErr w:type="spellStart"/>
      <w:r w:rsidRPr="00B6390B">
        <w:rPr>
          <w:snapToGrid w:val="0"/>
          <w:szCs w:val="28"/>
        </w:rPr>
        <w:t>Platform</w:t>
      </w:r>
      <w:proofErr w:type="spellEnd"/>
      <w:r w:rsidRPr="00B6390B">
        <w:rPr>
          <w:snapToGrid w:val="0"/>
          <w:szCs w:val="28"/>
        </w:rPr>
        <w:t xml:space="preserve">: </w:t>
      </w:r>
      <w:hyperlink r:id="rId12" w:history="1">
        <w:r w:rsidRPr="00B6390B">
          <w:rPr>
            <w:snapToGrid w:val="0"/>
          </w:rPr>
          <w:t>https://docs.microsoft.com/ru-ru/power-platform/</w:t>
        </w:r>
      </w:hyperlink>
      <w:r w:rsidR="00576467">
        <w:rPr>
          <w:snapToGrid w:val="0"/>
        </w:rPr>
        <w:t>.</w:t>
      </w:r>
      <w:r w:rsidRPr="00B6390B">
        <w:rPr>
          <w:snapToGrid w:val="0"/>
          <w:szCs w:val="28"/>
        </w:rPr>
        <w:t xml:space="preserve"> </w:t>
      </w:r>
      <w:bookmarkStart w:id="40" w:name="_Toc23942869"/>
    </w:p>
    <w:p w14:paraId="1A1C2E8E" w14:textId="77777777" w:rsidR="00913B60" w:rsidRPr="00576467" w:rsidRDefault="00913B60" w:rsidP="00240092">
      <w:pPr>
        <w:pStyle w:val="af9"/>
        <w:tabs>
          <w:tab w:val="left" w:pos="1134"/>
        </w:tabs>
        <w:ind w:firstLine="0"/>
        <w:rPr>
          <w:szCs w:val="28"/>
        </w:rPr>
      </w:pPr>
    </w:p>
    <w:p w14:paraId="4632B9D4" w14:textId="34626D3C" w:rsidR="00913B60" w:rsidRPr="000434FA" w:rsidRDefault="00913B60" w:rsidP="00240092">
      <w:pPr>
        <w:pStyle w:val="1"/>
        <w:tabs>
          <w:tab w:val="left" w:pos="1134"/>
        </w:tabs>
        <w:spacing w:before="0" w:after="0"/>
        <w:ind w:firstLine="709"/>
      </w:pPr>
      <w:r w:rsidRPr="000434FA">
        <w:t>10.</w:t>
      </w:r>
      <w:r w:rsidR="000434FA">
        <w:rPr>
          <w:lang w:val="en-US"/>
        </w:rPr>
        <w:t> </w:t>
      </w:r>
      <w:r w:rsidRPr="000434FA">
        <w:t>Методические указания для обучающихся по освоению дисциплины</w:t>
      </w:r>
      <w:bookmarkEnd w:id="36"/>
      <w:bookmarkEnd w:id="40"/>
    </w:p>
    <w:p w14:paraId="230FD55B" w14:textId="77777777" w:rsidR="00913B60" w:rsidRPr="00B6390B" w:rsidRDefault="00913B60" w:rsidP="00240092">
      <w:pPr>
        <w:ind w:firstLine="709"/>
        <w:rPr>
          <w:snapToGrid w:val="0"/>
          <w:sz w:val="28"/>
          <w:szCs w:val="28"/>
        </w:rPr>
      </w:pPr>
      <w:r w:rsidRPr="00B6390B">
        <w:rPr>
          <w:snapToGrid w:val="0"/>
          <w:sz w:val="28"/>
          <w:szCs w:val="28"/>
        </w:rPr>
        <w:t xml:space="preserve">Самостоятельная работа студентов проходит </w:t>
      </w:r>
      <w:proofErr w:type="spellStart"/>
      <w:r w:rsidRPr="00B6390B">
        <w:rPr>
          <w:snapToGrid w:val="0"/>
          <w:sz w:val="28"/>
          <w:szCs w:val="28"/>
        </w:rPr>
        <w:t>аудиторно</w:t>
      </w:r>
      <w:proofErr w:type="spellEnd"/>
      <w:r w:rsidRPr="00B6390B">
        <w:rPr>
          <w:snapToGrid w:val="0"/>
          <w:sz w:val="28"/>
          <w:szCs w:val="28"/>
        </w:rPr>
        <w:t xml:space="preserve"> и </w:t>
      </w:r>
      <w:proofErr w:type="spellStart"/>
      <w:r w:rsidRPr="00B6390B">
        <w:rPr>
          <w:snapToGrid w:val="0"/>
          <w:sz w:val="28"/>
          <w:szCs w:val="28"/>
        </w:rPr>
        <w:t>внеаудиторно</w:t>
      </w:r>
      <w:proofErr w:type="spellEnd"/>
      <w:r w:rsidRPr="00B6390B">
        <w:rPr>
          <w:snapToGrid w:val="0"/>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3178C7A5" w14:textId="77777777" w:rsidR="00913B60" w:rsidRPr="00B6390B" w:rsidRDefault="00913B60" w:rsidP="00240092">
      <w:pPr>
        <w:ind w:firstLine="709"/>
        <w:rPr>
          <w:snapToGrid w:val="0"/>
          <w:sz w:val="28"/>
          <w:szCs w:val="28"/>
        </w:rPr>
      </w:pPr>
      <w:r w:rsidRPr="00B6390B">
        <w:rPr>
          <w:snapToGrid w:val="0"/>
          <w:sz w:val="28"/>
          <w:szCs w:val="28"/>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018FD8A4" w14:textId="77777777" w:rsidR="00913B60" w:rsidRPr="00B6390B" w:rsidRDefault="00913B60" w:rsidP="00240092">
      <w:pPr>
        <w:ind w:firstLine="709"/>
        <w:rPr>
          <w:snapToGrid w:val="0"/>
          <w:sz w:val="28"/>
          <w:szCs w:val="28"/>
        </w:rPr>
      </w:pPr>
    </w:p>
    <w:p w14:paraId="0676BAF0" w14:textId="3A6C7D77" w:rsidR="00913B60" w:rsidRDefault="00913B60" w:rsidP="00240092">
      <w:pPr>
        <w:pStyle w:val="1"/>
        <w:tabs>
          <w:tab w:val="left" w:pos="1418"/>
        </w:tabs>
        <w:spacing w:before="0" w:after="0"/>
        <w:ind w:firstLine="709"/>
      </w:pPr>
      <w:bookmarkStart w:id="41" w:name="_Toc23942870"/>
      <w:r w:rsidRPr="00264DA0">
        <w:t>11.</w:t>
      </w:r>
      <w:bookmarkStart w:id="42" w:name="_Toc5052157"/>
      <w:r w:rsidR="000434FA">
        <w:rPr>
          <w:lang w:val="en-US"/>
        </w:rPr>
        <w:t> </w:t>
      </w:r>
      <w:r w:rsidRPr="00264DA0">
        <w:t>Перечень информационных технологий, используемых</w:t>
      </w:r>
      <w:r>
        <w:t xml:space="preserve"> </w:t>
      </w:r>
      <w:r w:rsidRPr="00264DA0">
        <w:t>при осуществлении образовательного процесса по дисциплине</w:t>
      </w:r>
      <w:bookmarkEnd w:id="42"/>
      <w:r w:rsidRPr="00264DA0">
        <w:t>, включая перечень необходимого программного обеспечения и информационных справочных систем</w:t>
      </w:r>
      <w:bookmarkEnd w:id="41"/>
    </w:p>
    <w:p w14:paraId="346F3061" w14:textId="77777777" w:rsidR="00913B60" w:rsidRPr="00B6390B" w:rsidRDefault="00913B60" w:rsidP="00240092">
      <w:pPr>
        <w:ind w:firstLine="709"/>
        <w:jc w:val="left"/>
        <w:rPr>
          <w:b/>
          <w:snapToGrid w:val="0"/>
          <w:sz w:val="28"/>
          <w:szCs w:val="28"/>
        </w:rPr>
      </w:pPr>
      <w:r w:rsidRPr="00B6390B">
        <w:rPr>
          <w:b/>
          <w:snapToGrid w:val="0"/>
          <w:sz w:val="28"/>
          <w:szCs w:val="28"/>
        </w:rPr>
        <w:t>11.1. Комплект лицензионного программного обеспечения:</w:t>
      </w:r>
    </w:p>
    <w:p w14:paraId="289FB9E2" w14:textId="25921C7F" w:rsidR="00913B60" w:rsidRPr="00712A24" w:rsidRDefault="006932D8" w:rsidP="00240092">
      <w:pPr>
        <w:ind w:firstLine="709"/>
        <w:rPr>
          <w:snapToGrid w:val="0"/>
          <w:sz w:val="28"/>
          <w:szCs w:val="28"/>
        </w:rPr>
      </w:pPr>
      <w:r w:rsidRPr="006932D8">
        <w:rPr>
          <w:snapToGrid w:val="0"/>
          <w:sz w:val="28"/>
          <w:szCs w:val="28"/>
        </w:rPr>
        <w:t xml:space="preserve">     </w:t>
      </w:r>
      <w:r w:rsidR="00B6390B" w:rsidRPr="00712A24">
        <w:rPr>
          <w:snapToGrid w:val="0"/>
          <w:sz w:val="28"/>
          <w:szCs w:val="28"/>
        </w:rPr>
        <w:t>1.</w:t>
      </w:r>
      <w:r w:rsidR="00B6390B" w:rsidRPr="00EB7E13">
        <w:rPr>
          <w:snapToGrid w:val="0"/>
          <w:sz w:val="28"/>
          <w:szCs w:val="28"/>
          <w:lang w:val="en-US"/>
        </w:rPr>
        <w:t> </w:t>
      </w:r>
      <w:r w:rsidR="00913B60" w:rsidRPr="00B6390B">
        <w:rPr>
          <w:snapToGrid w:val="0"/>
          <w:sz w:val="28"/>
          <w:szCs w:val="28"/>
        </w:rPr>
        <w:t>Операционная</w:t>
      </w:r>
      <w:r w:rsidR="00913B60" w:rsidRPr="00712A24">
        <w:rPr>
          <w:snapToGrid w:val="0"/>
          <w:sz w:val="28"/>
          <w:szCs w:val="28"/>
        </w:rPr>
        <w:t xml:space="preserve"> </w:t>
      </w:r>
      <w:r w:rsidR="00913B60" w:rsidRPr="00B6390B">
        <w:rPr>
          <w:snapToGrid w:val="0"/>
          <w:sz w:val="28"/>
          <w:szCs w:val="28"/>
        </w:rPr>
        <w:t>система</w:t>
      </w:r>
      <w:r w:rsidR="00913B60" w:rsidRPr="00712A24">
        <w:rPr>
          <w:snapToGrid w:val="0"/>
          <w:sz w:val="28"/>
          <w:szCs w:val="28"/>
        </w:rPr>
        <w:t xml:space="preserve"> </w:t>
      </w:r>
      <w:r w:rsidR="00913B60" w:rsidRPr="00EB7E13">
        <w:rPr>
          <w:snapToGrid w:val="0"/>
          <w:sz w:val="28"/>
          <w:szCs w:val="28"/>
          <w:lang w:val="en-US"/>
        </w:rPr>
        <w:t>MS</w:t>
      </w:r>
      <w:r w:rsidR="00913B60" w:rsidRPr="00712A24">
        <w:rPr>
          <w:snapToGrid w:val="0"/>
          <w:sz w:val="28"/>
          <w:szCs w:val="28"/>
        </w:rPr>
        <w:t xml:space="preserve"> </w:t>
      </w:r>
      <w:r w:rsidR="00913B60" w:rsidRPr="00EB7E13">
        <w:rPr>
          <w:snapToGrid w:val="0"/>
          <w:sz w:val="28"/>
          <w:szCs w:val="28"/>
          <w:lang w:val="en-US"/>
        </w:rPr>
        <w:t>Windows</w:t>
      </w:r>
      <w:r w:rsidR="00913B60" w:rsidRPr="00712A24">
        <w:rPr>
          <w:snapToGrid w:val="0"/>
          <w:sz w:val="28"/>
          <w:szCs w:val="28"/>
        </w:rPr>
        <w:t>.</w:t>
      </w:r>
    </w:p>
    <w:p w14:paraId="12AAEB72" w14:textId="506FEC3B" w:rsidR="00913B60" w:rsidRPr="00206ED8" w:rsidRDefault="006932D8" w:rsidP="00240092">
      <w:pPr>
        <w:ind w:firstLine="709"/>
        <w:rPr>
          <w:snapToGrid w:val="0"/>
          <w:sz w:val="28"/>
          <w:szCs w:val="28"/>
          <w:lang w:val="en-US"/>
        </w:rPr>
      </w:pPr>
      <w:r w:rsidRPr="00712A24">
        <w:rPr>
          <w:snapToGrid w:val="0"/>
          <w:sz w:val="28"/>
          <w:szCs w:val="28"/>
        </w:rPr>
        <w:t xml:space="preserve">     </w:t>
      </w:r>
      <w:r w:rsidR="00B6390B" w:rsidRPr="00206ED8">
        <w:rPr>
          <w:snapToGrid w:val="0"/>
          <w:sz w:val="28"/>
          <w:szCs w:val="28"/>
          <w:lang w:val="en-US"/>
        </w:rPr>
        <w:t>2. </w:t>
      </w:r>
      <w:r w:rsidR="00913B60" w:rsidRPr="00B6390B">
        <w:rPr>
          <w:snapToGrid w:val="0"/>
          <w:sz w:val="28"/>
          <w:szCs w:val="28"/>
        </w:rPr>
        <w:t>Браузеры</w:t>
      </w:r>
      <w:r w:rsidR="00913B60" w:rsidRPr="00206ED8">
        <w:rPr>
          <w:snapToGrid w:val="0"/>
          <w:sz w:val="28"/>
          <w:szCs w:val="28"/>
          <w:lang w:val="en-US"/>
        </w:rPr>
        <w:t xml:space="preserve"> Internet</w:t>
      </w:r>
      <w:r w:rsidR="00B6390B" w:rsidRPr="00206ED8">
        <w:rPr>
          <w:snapToGrid w:val="0"/>
          <w:sz w:val="28"/>
          <w:szCs w:val="28"/>
          <w:lang w:val="en-US"/>
        </w:rPr>
        <w:t xml:space="preserve"> </w:t>
      </w:r>
      <w:r w:rsidR="00913B60" w:rsidRPr="00206ED8">
        <w:rPr>
          <w:snapToGrid w:val="0"/>
          <w:sz w:val="28"/>
          <w:szCs w:val="28"/>
          <w:lang w:val="en-US"/>
        </w:rPr>
        <w:t>Explorer, Google</w:t>
      </w:r>
      <w:r w:rsidR="00B6390B" w:rsidRPr="00206ED8">
        <w:rPr>
          <w:snapToGrid w:val="0"/>
          <w:sz w:val="28"/>
          <w:szCs w:val="28"/>
          <w:lang w:val="en-US"/>
        </w:rPr>
        <w:t xml:space="preserve"> </w:t>
      </w:r>
      <w:r w:rsidR="00913B60" w:rsidRPr="00206ED8">
        <w:rPr>
          <w:snapToGrid w:val="0"/>
          <w:sz w:val="28"/>
          <w:szCs w:val="28"/>
          <w:lang w:val="en-US"/>
        </w:rPr>
        <w:t>Chrome, Firefox</w:t>
      </w:r>
      <w:r w:rsidR="00B6390B" w:rsidRPr="00206ED8">
        <w:rPr>
          <w:snapToGrid w:val="0"/>
          <w:sz w:val="28"/>
          <w:szCs w:val="28"/>
          <w:lang w:val="en-US"/>
        </w:rPr>
        <w:t xml:space="preserve"> </w:t>
      </w:r>
      <w:r w:rsidR="00913B60" w:rsidRPr="00B6390B">
        <w:rPr>
          <w:snapToGrid w:val="0"/>
          <w:sz w:val="28"/>
          <w:szCs w:val="28"/>
        </w:rPr>
        <w:t>или</w:t>
      </w:r>
      <w:r w:rsidR="00B6390B" w:rsidRPr="00206ED8">
        <w:rPr>
          <w:snapToGrid w:val="0"/>
          <w:sz w:val="28"/>
          <w:szCs w:val="28"/>
          <w:lang w:val="en-US"/>
        </w:rPr>
        <w:t xml:space="preserve"> </w:t>
      </w:r>
      <w:r w:rsidR="00913B60" w:rsidRPr="00206ED8">
        <w:rPr>
          <w:snapToGrid w:val="0"/>
          <w:sz w:val="28"/>
          <w:szCs w:val="28"/>
          <w:lang w:val="en-US"/>
        </w:rPr>
        <w:t>Opera.</w:t>
      </w:r>
    </w:p>
    <w:p w14:paraId="42172DCF" w14:textId="4AE5AB90" w:rsidR="00913B60" w:rsidRPr="00206ED8" w:rsidRDefault="006932D8" w:rsidP="00240092">
      <w:pPr>
        <w:ind w:firstLine="709"/>
        <w:rPr>
          <w:snapToGrid w:val="0"/>
          <w:sz w:val="28"/>
          <w:szCs w:val="28"/>
          <w:lang w:val="en-US"/>
        </w:rPr>
      </w:pPr>
      <w:r>
        <w:rPr>
          <w:snapToGrid w:val="0"/>
          <w:sz w:val="28"/>
          <w:szCs w:val="28"/>
          <w:lang w:val="en-US"/>
        </w:rPr>
        <w:t xml:space="preserve">     </w:t>
      </w:r>
      <w:r w:rsidR="00B6390B" w:rsidRPr="00206ED8">
        <w:rPr>
          <w:snapToGrid w:val="0"/>
          <w:sz w:val="28"/>
          <w:szCs w:val="28"/>
          <w:lang w:val="en-US"/>
        </w:rPr>
        <w:t>3. </w:t>
      </w:r>
      <w:r w:rsidR="00913B60" w:rsidRPr="00B6390B">
        <w:rPr>
          <w:snapToGrid w:val="0"/>
          <w:sz w:val="28"/>
          <w:szCs w:val="28"/>
        </w:rPr>
        <w:t>Пакет</w:t>
      </w:r>
      <w:r w:rsidR="00913B60" w:rsidRPr="00206ED8">
        <w:rPr>
          <w:snapToGrid w:val="0"/>
          <w:sz w:val="28"/>
          <w:szCs w:val="28"/>
          <w:lang w:val="en-US"/>
        </w:rPr>
        <w:t xml:space="preserve"> MS Office.</w:t>
      </w:r>
    </w:p>
    <w:p w14:paraId="114CE041" w14:textId="7C0C60F3" w:rsidR="00913B60" w:rsidRDefault="006932D8" w:rsidP="00240092">
      <w:pPr>
        <w:ind w:firstLine="709"/>
        <w:rPr>
          <w:snapToGrid w:val="0"/>
          <w:sz w:val="28"/>
          <w:szCs w:val="28"/>
          <w:lang w:val="en-US"/>
        </w:rPr>
      </w:pPr>
      <w:r>
        <w:rPr>
          <w:snapToGrid w:val="0"/>
          <w:sz w:val="28"/>
          <w:szCs w:val="28"/>
          <w:lang w:val="en-US"/>
        </w:rPr>
        <w:t xml:space="preserve">     </w:t>
      </w:r>
      <w:r w:rsidR="00B6390B" w:rsidRPr="00206ED8">
        <w:rPr>
          <w:snapToGrid w:val="0"/>
          <w:sz w:val="28"/>
          <w:szCs w:val="28"/>
          <w:lang w:val="en-US"/>
        </w:rPr>
        <w:t>4. </w:t>
      </w:r>
      <w:r w:rsidR="00913B60" w:rsidRPr="00B6390B">
        <w:rPr>
          <w:snapToGrid w:val="0"/>
          <w:sz w:val="28"/>
          <w:szCs w:val="28"/>
        </w:rPr>
        <w:t>Надстройка</w:t>
      </w:r>
      <w:r w:rsidR="00913B60" w:rsidRPr="00206ED8">
        <w:rPr>
          <w:snapToGrid w:val="0"/>
          <w:sz w:val="28"/>
          <w:szCs w:val="28"/>
          <w:lang w:val="en-US"/>
        </w:rPr>
        <w:t xml:space="preserve"> Power BI</w:t>
      </w:r>
      <w:r w:rsidR="00576467" w:rsidRPr="00206ED8">
        <w:rPr>
          <w:snapToGrid w:val="0"/>
          <w:sz w:val="28"/>
          <w:szCs w:val="28"/>
          <w:lang w:val="en-US"/>
        </w:rPr>
        <w:t>.</w:t>
      </w:r>
    </w:p>
    <w:p w14:paraId="27EA3AB6" w14:textId="180945AC" w:rsidR="006932D8" w:rsidRPr="001D01EF" w:rsidRDefault="006932D8" w:rsidP="00240092">
      <w:pPr>
        <w:ind w:firstLine="709"/>
        <w:rPr>
          <w:snapToGrid w:val="0"/>
          <w:sz w:val="28"/>
          <w:szCs w:val="28"/>
        </w:rPr>
      </w:pPr>
      <w:r>
        <w:rPr>
          <w:snapToGrid w:val="0"/>
          <w:sz w:val="28"/>
          <w:szCs w:val="28"/>
          <w:lang w:val="en-US"/>
        </w:rPr>
        <w:t xml:space="preserve">     </w:t>
      </w:r>
      <w:r>
        <w:rPr>
          <w:snapToGrid w:val="0"/>
          <w:sz w:val="28"/>
          <w:szCs w:val="28"/>
        </w:rPr>
        <w:t xml:space="preserve">5. </w:t>
      </w:r>
      <w:proofErr w:type="spellStart"/>
      <w:r>
        <w:rPr>
          <w:snapToGrid w:val="0"/>
          <w:sz w:val="28"/>
          <w:szCs w:val="28"/>
        </w:rPr>
        <w:t>Aнтивирус</w:t>
      </w:r>
      <w:proofErr w:type="spellEnd"/>
      <w:r>
        <w:rPr>
          <w:snapToGrid w:val="0"/>
          <w:sz w:val="28"/>
          <w:szCs w:val="28"/>
        </w:rPr>
        <w:t xml:space="preserve"> </w:t>
      </w:r>
      <w:r>
        <w:rPr>
          <w:snapToGrid w:val="0"/>
          <w:sz w:val="28"/>
          <w:szCs w:val="28"/>
          <w:lang w:val="en-US"/>
        </w:rPr>
        <w:t>Kaspersky</w:t>
      </w:r>
    </w:p>
    <w:p w14:paraId="4D43E312" w14:textId="77777777" w:rsidR="00913B60" w:rsidRPr="00B6390B" w:rsidRDefault="00913B60" w:rsidP="00240092">
      <w:pPr>
        <w:ind w:firstLine="709"/>
        <w:jc w:val="left"/>
        <w:rPr>
          <w:b/>
          <w:snapToGrid w:val="0"/>
          <w:sz w:val="28"/>
          <w:szCs w:val="28"/>
        </w:rPr>
      </w:pPr>
      <w:r w:rsidRPr="00B6390B">
        <w:rPr>
          <w:b/>
          <w:snapToGrid w:val="0"/>
          <w:sz w:val="28"/>
          <w:szCs w:val="28"/>
        </w:rPr>
        <w:t>11.2. Современные профессиональные базы данных и информационные справочные системы:</w:t>
      </w:r>
    </w:p>
    <w:p w14:paraId="406B11FD" w14:textId="3C966CFA" w:rsidR="00913B60" w:rsidRPr="00B6390B" w:rsidRDefault="006932D8" w:rsidP="00240092">
      <w:pPr>
        <w:ind w:firstLine="709"/>
        <w:rPr>
          <w:snapToGrid w:val="0"/>
          <w:sz w:val="28"/>
          <w:szCs w:val="28"/>
        </w:rPr>
      </w:pPr>
      <w:r w:rsidRPr="006932D8">
        <w:rPr>
          <w:snapToGrid w:val="0"/>
          <w:sz w:val="28"/>
          <w:szCs w:val="28"/>
        </w:rPr>
        <w:t xml:space="preserve">    </w:t>
      </w:r>
      <w:r w:rsidR="00B6390B">
        <w:rPr>
          <w:snapToGrid w:val="0"/>
          <w:sz w:val="28"/>
          <w:szCs w:val="28"/>
        </w:rPr>
        <w:t>1. </w:t>
      </w:r>
      <w:r w:rsidR="00913B60" w:rsidRPr="00B6390B">
        <w:rPr>
          <w:snapToGrid w:val="0"/>
          <w:sz w:val="28"/>
          <w:szCs w:val="28"/>
        </w:rPr>
        <w:t xml:space="preserve">Информационно-правовая система «Консультант Плюс». </w:t>
      </w:r>
    </w:p>
    <w:p w14:paraId="669DF8B1" w14:textId="3C683B2C" w:rsidR="00913B60" w:rsidRPr="00B6390B" w:rsidRDefault="006932D8" w:rsidP="00240092">
      <w:pPr>
        <w:ind w:firstLine="709"/>
        <w:rPr>
          <w:snapToGrid w:val="0"/>
          <w:sz w:val="28"/>
          <w:szCs w:val="28"/>
        </w:rPr>
      </w:pPr>
      <w:r w:rsidRPr="006932D8">
        <w:rPr>
          <w:snapToGrid w:val="0"/>
          <w:sz w:val="28"/>
          <w:szCs w:val="28"/>
        </w:rPr>
        <w:t xml:space="preserve">    </w:t>
      </w:r>
      <w:r w:rsidR="00B6390B">
        <w:rPr>
          <w:snapToGrid w:val="0"/>
          <w:sz w:val="28"/>
          <w:szCs w:val="28"/>
        </w:rPr>
        <w:t>2. </w:t>
      </w:r>
      <w:r w:rsidR="00913B60" w:rsidRPr="00B6390B">
        <w:rPr>
          <w:snapToGrid w:val="0"/>
          <w:sz w:val="28"/>
          <w:szCs w:val="28"/>
        </w:rPr>
        <w:t>Информационно-правовая система «Гарант».</w:t>
      </w:r>
      <w:r w:rsidR="00DD28E9">
        <w:rPr>
          <w:snapToGrid w:val="0"/>
          <w:sz w:val="28"/>
          <w:szCs w:val="28"/>
        </w:rPr>
        <w:t xml:space="preserve"> </w:t>
      </w:r>
    </w:p>
    <w:p w14:paraId="555A79B6" w14:textId="2D945E99" w:rsidR="00913B60" w:rsidRPr="00B6390B" w:rsidRDefault="006932D8" w:rsidP="00240092">
      <w:pPr>
        <w:ind w:firstLine="709"/>
        <w:rPr>
          <w:snapToGrid w:val="0"/>
          <w:sz w:val="28"/>
          <w:szCs w:val="28"/>
        </w:rPr>
      </w:pPr>
      <w:r w:rsidRPr="006932D8">
        <w:rPr>
          <w:snapToGrid w:val="0"/>
          <w:sz w:val="28"/>
          <w:szCs w:val="28"/>
        </w:rPr>
        <w:t xml:space="preserve">    </w:t>
      </w:r>
      <w:r w:rsidR="00B6390B">
        <w:rPr>
          <w:snapToGrid w:val="0"/>
          <w:sz w:val="28"/>
          <w:szCs w:val="28"/>
        </w:rPr>
        <w:t>3. </w:t>
      </w:r>
      <w:r w:rsidR="00913B60" w:rsidRPr="00B6390B">
        <w:rPr>
          <w:snapToGrid w:val="0"/>
          <w:sz w:val="28"/>
          <w:szCs w:val="28"/>
        </w:rPr>
        <w:t xml:space="preserve">Электронная энциклопедия: URL: </w:t>
      </w:r>
      <w:hyperlink r:id="rId13" w:history="1">
        <w:r w:rsidR="00913B60" w:rsidRPr="00B6390B">
          <w:rPr>
            <w:snapToGrid w:val="0"/>
            <w:sz w:val="28"/>
            <w:szCs w:val="28"/>
          </w:rPr>
          <w:t>http://ru.wikipedia.org/wiki/Wiki</w:t>
        </w:r>
      </w:hyperlink>
      <w:r w:rsidR="00576467">
        <w:rPr>
          <w:snapToGrid w:val="0"/>
          <w:sz w:val="28"/>
          <w:szCs w:val="28"/>
        </w:rPr>
        <w:t>.</w:t>
      </w:r>
    </w:p>
    <w:p w14:paraId="0AFC2C0A" w14:textId="16AA4ECC" w:rsidR="00913B60" w:rsidRPr="00576467" w:rsidRDefault="006932D8" w:rsidP="00240092">
      <w:pPr>
        <w:ind w:firstLine="709"/>
        <w:rPr>
          <w:snapToGrid w:val="0"/>
          <w:sz w:val="28"/>
          <w:szCs w:val="28"/>
          <w:lang w:val="en-US"/>
        </w:rPr>
      </w:pPr>
      <w:r w:rsidRPr="006932D8">
        <w:rPr>
          <w:snapToGrid w:val="0"/>
          <w:sz w:val="28"/>
          <w:szCs w:val="28"/>
        </w:rPr>
        <w:t xml:space="preserve">    </w:t>
      </w:r>
      <w:r w:rsidR="00B6390B">
        <w:rPr>
          <w:snapToGrid w:val="0"/>
          <w:sz w:val="28"/>
          <w:szCs w:val="28"/>
        </w:rPr>
        <w:t>4. </w:t>
      </w:r>
      <w:r w:rsidR="00B6390B" w:rsidRPr="00B6390B">
        <w:rPr>
          <w:snapToGrid w:val="0"/>
          <w:sz w:val="28"/>
          <w:szCs w:val="28"/>
        </w:rPr>
        <w:t>Система</w:t>
      </w:r>
      <w:r w:rsidR="00913B60" w:rsidRPr="00B6390B">
        <w:rPr>
          <w:snapToGrid w:val="0"/>
          <w:sz w:val="28"/>
          <w:szCs w:val="28"/>
        </w:rPr>
        <w:t xml:space="preserve"> комплексного раскрытия информации «СКРИН». </w:t>
      </w:r>
      <w:r w:rsidR="00913B60" w:rsidRPr="00576467">
        <w:rPr>
          <w:snapToGrid w:val="0"/>
          <w:sz w:val="28"/>
          <w:szCs w:val="28"/>
          <w:lang w:val="en-US"/>
        </w:rPr>
        <w:t xml:space="preserve">URL: </w:t>
      </w:r>
      <w:hyperlink r:id="rId14" w:history="1">
        <w:r w:rsidR="00913B60" w:rsidRPr="00576467">
          <w:rPr>
            <w:snapToGrid w:val="0"/>
            <w:sz w:val="28"/>
            <w:szCs w:val="28"/>
            <w:lang w:val="en-US"/>
          </w:rPr>
          <w:t>http://www.skrin.ru</w:t>
        </w:r>
      </w:hyperlink>
      <w:r w:rsidR="00576467" w:rsidRPr="00576467">
        <w:rPr>
          <w:snapToGrid w:val="0"/>
          <w:sz w:val="28"/>
          <w:szCs w:val="28"/>
          <w:lang w:val="en-US"/>
        </w:rPr>
        <w:t>.</w:t>
      </w:r>
    </w:p>
    <w:p w14:paraId="073224D9" w14:textId="1B314D34" w:rsidR="00913B60" w:rsidRPr="006932D8" w:rsidRDefault="00913B60" w:rsidP="00240092">
      <w:pPr>
        <w:ind w:firstLine="709"/>
        <w:jc w:val="left"/>
        <w:rPr>
          <w:b/>
          <w:snapToGrid w:val="0"/>
          <w:sz w:val="28"/>
          <w:szCs w:val="28"/>
        </w:rPr>
      </w:pPr>
      <w:r w:rsidRPr="00B6390B">
        <w:rPr>
          <w:b/>
          <w:snapToGrid w:val="0"/>
          <w:sz w:val="28"/>
          <w:szCs w:val="28"/>
        </w:rPr>
        <w:lastRenderedPageBreak/>
        <w:t>11.3. Сертифицированные программные и аппаратн</w:t>
      </w:r>
      <w:r w:rsidR="00240092">
        <w:rPr>
          <w:b/>
          <w:snapToGrid w:val="0"/>
          <w:sz w:val="28"/>
          <w:szCs w:val="28"/>
        </w:rPr>
        <w:t>ые средства защиты информации</w:t>
      </w:r>
      <w:r w:rsidR="006932D8">
        <w:rPr>
          <w:b/>
          <w:snapToGrid w:val="0"/>
          <w:sz w:val="28"/>
          <w:szCs w:val="28"/>
        </w:rPr>
        <w:t>:</w:t>
      </w:r>
    </w:p>
    <w:p w14:paraId="08A0FF28" w14:textId="4DB8DB2C" w:rsidR="00240092" w:rsidRPr="00240092" w:rsidRDefault="006932D8" w:rsidP="00240092">
      <w:pPr>
        <w:ind w:firstLine="709"/>
        <w:jc w:val="left"/>
        <w:rPr>
          <w:snapToGrid w:val="0"/>
          <w:sz w:val="28"/>
          <w:szCs w:val="28"/>
        </w:rPr>
      </w:pPr>
      <w:r>
        <w:rPr>
          <w:snapToGrid w:val="0"/>
          <w:sz w:val="28"/>
          <w:szCs w:val="28"/>
        </w:rPr>
        <w:t xml:space="preserve">   </w:t>
      </w:r>
      <w:r w:rsidR="00240092" w:rsidRPr="00240092">
        <w:rPr>
          <w:snapToGrid w:val="0"/>
          <w:sz w:val="28"/>
          <w:szCs w:val="28"/>
        </w:rPr>
        <w:t>- не предусмотрены</w:t>
      </w:r>
    </w:p>
    <w:p w14:paraId="29BC4890" w14:textId="77777777" w:rsidR="00913B60" w:rsidRPr="00240092" w:rsidRDefault="00913B60" w:rsidP="00CD7B03">
      <w:pPr>
        <w:spacing w:line="276" w:lineRule="auto"/>
        <w:ind w:firstLine="709"/>
        <w:rPr>
          <w:snapToGrid w:val="0"/>
          <w:sz w:val="28"/>
          <w:szCs w:val="28"/>
        </w:rPr>
      </w:pPr>
    </w:p>
    <w:p w14:paraId="37388AD7" w14:textId="77777777" w:rsidR="00913B60" w:rsidRDefault="00913B60" w:rsidP="006932D8">
      <w:pPr>
        <w:pStyle w:val="1"/>
        <w:tabs>
          <w:tab w:val="left" w:pos="1134"/>
        </w:tabs>
        <w:spacing w:before="0" w:after="0"/>
        <w:ind w:firstLine="709"/>
      </w:pPr>
      <w:bookmarkStart w:id="43" w:name="_Toc5052158"/>
      <w:bookmarkStart w:id="44" w:name="_Toc23942871"/>
      <w:r>
        <w:t xml:space="preserve">12. </w:t>
      </w:r>
      <w:r w:rsidRPr="00264DA0">
        <w:t>Описание материально-технической базы, необходимой для осуществления образовательного процесса по дисциплине</w:t>
      </w:r>
      <w:bookmarkEnd w:id="43"/>
      <w:bookmarkEnd w:id="44"/>
    </w:p>
    <w:p w14:paraId="36ADC701" w14:textId="07AB9D21" w:rsidR="00913B60" w:rsidRPr="00B6390B" w:rsidRDefault="00913B60" w:rsidP="006932D8">
      <w:pPr>
        <w:ind w:firstLine="709"/>
        <w:rPr>
          <w:snapToGrid w:val="0"/>
          <w:sz w:val="28"/>
          <w:szCs w:val="28"/>
        </w:rPr>
      </w:pPr>
      <w:r w:rsidRPr="00B6390B">
        <w:rPr>
          <w:snapToGrid w:val="0"/>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913B60" w:rsidRPr="00B6390B" w:rsidSect="00876DDE">
      <w:footerReference w:type="even" r:id="rId15"/>
      <w:footerReference w:type="default" r:id="rId16"/>
      <w:pgSz w:w="11906" w:h="16838" w:code="9"/>
      <w:pgMar w:top="1134" w:right="567" w:bottom="1134" w:left="1134" w:header="709" w:footer="709"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7B0A5" w14:textId="77777777" w:rsidR="008F3A6C" w:rsidRDefault="008F3A6C">
      <w:r>
        <w:separator/>
      </w:r>
    </w:p>
  </w:endnote>
  <w:endnote w:type="continuationSeparator" w:id="0">
    <w:p w14:paraId="03450532" w14:textId="77777777" w:rsidR="008F3A6C" w:rsidRDefault="008F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panose1 w:val="00000000000000000000"/>
    <w:charset w:val="CC"/>
    <w:family w:val="auto"/>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24F3" w14:textId="77777777" w:rsidR="00A90F4E" w:rsidRDefault="00A90F4E"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8256527" w14:textId="77777777" w:rsidR="00A90F4E" w:rsidRDefault="00A90F4E"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2DB67" w14:textId="071AE3C2" w:rsidR="00A90F4E" w:rsidRPr="00B6390B" w:rsidRDefault="00A90F4E">
    <w:pPr>
      <w:pStyle w:val="ae"/>
      <w:rPr>
        <w:sz w:val="24"/>
      </w:rPr>
    </w:pPr>
    <w:r w:rsidRPr="00B6390B">
      <w:rPr>
        <w:sz w:val="24"/>
      </w:rPr>
      <w:fldChar w:fldCharType="begin"/>
    </w:r>
    <w:r w:rsidRPr="00B6390B">
      <w:rPr>
        <w:sz w:val="24"/>
      </w:rPr>
      <w:instrText>PAGE   \* MERGEFORMAT</w:instrText>
    </w:r>
    <w:r w:rsidRPr="00B6390B">
      <w:rPr>
        <w:sz w:val="24"/>
      </w:rPr>
      <w:fldChar w:fldCharType="separate"/>
    </w:r>
    <w:r w:rsidR="00712A24">
      <w:rPr>
        <w:noProof/>
        <w:sz w:val="24"/>
      </w:rPr>
      <w:t>5</w:t>
    </w:r>
    <w:r w:rsidRPr="00B6390B">
      <w:rPr>
        <w:noProof/>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FE29B" w14:textId="77777777" w:rsidR="008F3A6C" w:rsidRDefault="008F3A6C">
      <w:r>
        <w:separator/>
      </w:r>
    </w:p>
  </w:footnote>
  <w:footnote w:type="continuationSeparator" w:id="0">
    <w:p w14:paraId="31B21E78" w14:textId="77777777" w:rsidR="008F3A6C" w:rsidRDefault="008F3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0" w15:restartNumberingAfterBreak="0">
    <w:nsid w:val="0A37239A"/>
    <w:multiLevelType w:val="singleLevel"/>
    <w:tmpl w:val="0419000F"/>
    <w:lvl w:ilvl="0">
      <w:start w:val="1"/>
      <w:numFmt w:val="decimal"/>
      <w:lvlText w:val="%1."/>
      <w:lvlJc w:val="left"/>
      <w:pPr>
        <w:ind w:left="720" w:hanging="360"/>
      </w:pPr>
      <w:rPr>
        <w:rFonts w:cs="Times New Roman"/>
      </w:rPr>
    </w:lvl>
  </w:abstractNum>
  <w:abstractNum w:abstractNumId="11" w15:restartNumberingAfterBreak="0">
    <w:nsid w:val="0EB61643"/>
    <w:multiLevelType w:val="hybridMultilevel"/>
    <w:tmpl w:val="B4C0A4AA"/>
    <w:lvl w:ilvl="0" w:tplc="AF7CA146">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7041812"/>
    <w:multiLevelType w:val="hybridMultilevel"/>
    <w:tmpl w:val="605AEFEE"/>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3" w15:restartNumberingAfterBreak="0">
    <w:nsid w:val="18B80602"/>
    <w:multiLevelType w:val="hybridMultilevel"/>
    <w:tmpl w:val="7090BF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A95ADD"/>
    <w:multiLevelType w:val="hybridMultilevel"/>
    <w:tmpl w:val="253A7DF0"/>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5" w15:restartNumberingAfterBreak="0">
    <w:nsid w:val="28D3690C"/>
    <w:multiLevelType w:val="hybridMultilevel"/>
    <w:tmpl w:val="7A82291A"/>
    <w:lvl w:ilvl="0" w:tplc="30FC79D2">
      <w:start w:val="1"/>
      <w:numFmt w:val="decimal"/>
      <w:lvlText w:val="%1."/>
      <w:lvlJc w:val="left"/>
      <w:pPr>
        <w:ind w:left="1174" w:hanging="360"/>
      </w:pPr>
      <w:rPr>
        <w:rFonts w:cs="Times New Roman"/>
        <w:b w:val="0"/>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6" w15:restartNumberingAfterBreak="0">
    <w:nsid w:val="368B2B23"/>
    <w:multiLevelType w:val="hybridMultilevel"/>
    <w:tmpl w:val="4B3EF3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1351EB2"/>
    <w:multiLevelType w:val="multilevel"/>
    <w:tmpl w:val="605AEFEE"/>
    <w:lvl w:ilvl="0">
      <w:start w:val="1"/>
      <w:numFmt w:val="decimal"/>
      <w:lvlText w:val="%1."/>
      <w:lvlJc w:val="left"/>
      <w:pPr>
        <w:ind w:left="1174" w:hanging="360"/>
      </w:pPr>
      <w:rPr>
        <w:rFonts w:cs="Times New Roman"/>
      </w:rPr>
    </w:lvl>
    <w:lvl w:ilvl="1" w:tentative="1">
      <w:start w:val="1"/>
      <w:numFmt w:val="lowerLetter"/>
      <w:lvlText w:val="%2."/>
      <w:lvlJc w:val="left"/>
      <w:pPr>
        <w:ind w:left="1894" w:hanging="360"/>
      </w:pPr>
      <w:rPr>
        <w:rFonts w:cs="Times New Roman"/>
      </w:rPr>
    </w:lvl>
    <w:lvl w:ilvl="2" w:tentative="1">
      <w:start w:val="1"/>
      <w:numFmt w:val="lowerRoman"/>
      <w:lvlText w:val="%3."/>
      <w:lvlJc w:val="right"/>
      <w:pPr>
        <w:ind w:left="2614" w:hanging="180"/>
      </w:pPr>
      <w:rPr>
        <w:rFonts w:cs="Times New Roman"/>
      </w:rPr>
    </w:lvl>
    <w:lvl w:ilvl="3" w:tentative="1">
      <w:start w:val="1"/>
      <w:numFmt w:val="decimal"/>
      <w:lvlText w:val="%4."/>
      <w:lvlJc w:val="left"/>
      <w:pPr>
        <w:ind w:left="3334" w:hanging="360"/>
      </w:pPr>
      <w:rPr>
        <w:rFonts w:cs="Times New Roman"/>
      </w:rPr>
    </w:lvl>
    <w:lvl w:ilvl="4" w:tentative="1">
      <w:start w:val="1"/>
      <w:numFmt w:val="lowerLetter"/>
      <w:lvlText w:val="%5."/>
      <w:lvlJc w:val="left"/>
      <w:pPr>
        <w:ind w:left="4054" w:hanging="360"/>
      </w:pPr>
      <w:rPr>
        <w:rFonts w:cs="Times New Roman"/>
      </w:rPr>
    </w:lvl>
    <w:lvl w:ilvl="5" w:tentative="1">
      <w:start w:val="1"/>
      <w:numFmt w:val="lowerRoman"/>
      <w:lvlText w:val="%6."/>
      <w:lvlJc w:val="right"/>
      <w:pPr>
        <w:ind w:left="4774" w:hanging="180"/>
      </w:pPr>
      <w:rPr>
        <w:rFonts w:cs="Times New Roman"/>
      </w:rPr>
    </w:lvl>
    <w:lvl w:ilvl="6" w:tentative="1">
      <w:start w:val="1"/>
      <w:numFmt w:val="decimal"/>
      <w:lvlText w:val="%7."/>
      <w:lvlJc w:val="left"/>
      <w:pPr>
        <w:ind w:left="5494" w:hanging="360"/>
      </w:pPr>
      <w:rPr>
        <w:rFonts w:cs="Times New Roman"/>
      </w:rPr>
    </w:lvl>
    <w:lvl w:ilvl="7" w:tentative="1">
      <w:start w:val="1"/>
      <w:numFmt w:val="lowerLetter"/>
      <w:lvlText w:val="%8."/>
      <w:lvlJc w:val="left"/>
      <w:pPr>
        <w:ind w:left="6214" w:hanging="360"/>
      </w:pPr>
      <w:rPr>
        <w:rFonts w:cs="Times New Roman"/>
      </w:rPr>
    </w:lvl>
    <w:lvl w:ilvl="8" w:tentative="1">
      <w:start w:val="1"/>
      <w:numFmt w:val="lowerRoman"/>
      <w:lvlText w:val="%9."/>
      <w:lvlJc w:val="right"/>
      <w:pPr>
        <w:ind w:left="6934" w:hanging="180"/>
      </w:pPr>
      <w:rPr>
        <w:rFonts w:cs="Times New Roman"/>
      </w:rPr>
    </w:lvl>
  </w:abstractNum>
  <w:abstractNum w:abstractNumId="18" w15:restartNumberingAfterBreak="0">
    <w:nsid w:val="519204AD"/>
    <w:multiLevelType w:val="hybridMultilevel"/>
    <w:tmpl w:val="1DE65D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7566E3"/>
    <w:multiLevelType w:val="hybridMultilevel"/>
    <w:tmpl w:val="C9D8EC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482FFE"/>
    <w:multiLevelType w:val="hybridMultilevel"/>
    <w:tmpl w:val="C4E4D184"/>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21" w15:restartNumberingAfterBreak="0">
    <w:nsid w:val="61FA7D13"/>
    <w:multiLevelType w:val="multilevel"/>
    <w:tmpl w:val="BCA0D90A"/>
    <w:lvl w:ilvl="0">
      <w:start w:val="5"/>
      <w:numFmt w:val="decimal"/>
      <w:lvlText w:val="%1."/>
      <w:lvlJc w:val="left"/>
      <w:pPr>
        <w:ind w:left="450" w:hanging="450"/>
      </w:pPr>
      <w:rPr>
        <w:rFonts w:cs="Times New Roman" w:hint="default"/>
        <w:strike w:val="0"/>
      </w:rPr>
    </w:lvl>
    <w:lvl w:ilvl="1">
      <w:start w:val="1"/>
      <w:numFmt w:val="decimal"/>
      <w:lvlText w:val="%1.%2."/>
      <w:lvlJc w:val="left"/>
      <w:pPr>
        <w:ind w:left="1275" w:hanging="720"/>
      </w:pPr>
      <w:rPr>
        <w:rFonts w:cs="Times New Roman" w:hint="default"/>
      </w:rPr>
    </w:lvl>
    <w:lvl w:ilvl="2">
      <w:start w:val="1"/>
      <w:numFmt w:val="decimalZero"/>
      <w:lvlText w:val="%1.%2.%3."/>
      <w:lvlJc w:val="left"/>
      <w:pPr>
        <w:ind w:left="1830" w:hanging="720"/>
      </w:pPr>
      <w:rPr>
        <w:rFonts w:cs="Times New Roman" w:hint="default"/>
      </w:rPr>
    </w:lvl>
    <w:lvl w:ilvl="3">
      <w:start w:val="1"/>
      <w:numFmt w:val="decimal"/>
      <w:lvlText w:val="%1.%2.%3.%4."/>
      <w:lvlJc w:val="left"/>
      <w:pPr>
        <w:ind w:left="2745" w:hanging="1080"/>
      </w:pPr>
      <w:rPr>
        <w:rFonts w:cs="Times New Roman" w:hint="default"/>
      </w:rPr>
    </w:lvl>
    <w:lvl w:ilvl="4">
      <w:start w:val="1"/>
      <w:numFmt w:val="decimal"/>
      <w:lvlText w:val="%1.%2.%3.%4.%5."/>
      <w:lvlJc w:val="left"/>
      <w:pPr>
        <w:ind w:left="3300" w:hanging="1080"/>
      </w:pPr>
      <w:rPr>
        <w:rFonts w:cs="Times New Roman" w:hint="default"/>
      </w:rPr>
    </w:lvl>
    <w:lvl w:ilvl="5">
      <w:start w:val="1"/>
      <w:numFmt w:val="decimal"/>
      <w:lvlText w:val="%1.%2.%3.%4.%5.%6."/>
      <w:lvlJc w:val="left"/>
      <w:pPr>
        <w:ind w:left="4215" w:hanging="1440"/>
      </w:pPr>
      <w:rPr>
        <w:rFonts w:cs="Times New Roman" w:hint="default"/>
      </w:rPr>
    </w:lvl>
    <w:lvl w:ilvl="6">
      <w:start w:val="1"/>
      <w:numFmt w:val="decimal"/>
      <w:lvlText w:val="%1.%2.%3.%4.%5.%6.%7."/>
      <w:lvlJc w:val="left"/>
      <w:pPr>
        <w:ind w:left="5130" w:hanging="1800"/>
      </w:pPr>
      <w:rPr>
        <w:rFonts w:cs="Times New Roman" w:hint="default"/>
      </w:rPr>
    </w:lvl>
    <w:lvl w:ilvl="7">
      <w:start w:val="1"/>
      <w:numFmt w:val="decimal"/>
      <w:lvlText w:val="%1.%2.%3.%4.%5.%6.%7.%8."/>
      <w:lvlJc w:val="left"/>
      <w:pPr>
        <w:ind w:left="5685" w:hanging="1800"/>
      </w:pPr>
      <w:rPr>
        <w:rFonts w:cs="Times New Roman" w:hint="default"/>
      </w:rPr>
    </w:lvl>
    <w:lvl w:ilvl="8">
      <w:start w:val="1"/>
      <w:numFmt w:val="decimal"/>
      <w:lvlText w:val="%1.%2.%3.%4.%5.%6.%7.%8.%9."/>
      <w:lvlJc w:val="left"/>
      <w:pPr>
        <w:ind w:left="6600" w:hanging="2160"/>
      </w:pPr>
      <w:rPr>
        <w:rFonts w:cs="Times New Roman" w:hint="default"/>
      </w:rPr>
    </w:lvl>
  </w:abstractNum>
  <w:abstractNum w:abstractNumId="22" w15:restartNumberingAfterBreak="0">
    <w:nsid w:val="63EE77CF"/>
    <w:multiLevelType w:val="hybridMultilevel"/>
    <w:tmpl w:val="021E7DD6"/>
    <w:lvl w:ilvl="0" w:tplc="30FC79D2">
      <w:start w:val="1"/>
      <w:numFmt w:val="decimal"/>
      <w:lvlText w:val="%1."/>
      <w:lvlJc w:val="left"/>
      <w:pPr>
        <w:ind w:left="1174"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3"/>
  </w:num>
  <w:num w:numId="2">
    <w:abstractNumId w:val="10"/>
  </w:num>
  <w:num w:numId="3">
    <w:abstractNumId w:val="11"/>
  </w:num>
  <w:num w:numId="4">
    <w:abstractNumId w:val="21"/>
  </w:num>
  <w:num w:numId="5">
    <w:abstractNumId w:val="18"/>
  </w:num>
  <w:num w:numId="6">
    <w:abstractNumId w:val="13"/>
  </w:num>
  <w:num w:numId="7">
    <w:abstractNumId w:val="12"/>
  </w:num>
  <w:num w:numId="8">
    <w:abstractNumId w:val="20"/>
  </w:num>
  <w:num w:numId="9">
    <w:abstractNumId w:val="15"/>
  </w:num>
  <w:num w:numId="10">
    <w:abstractNumId w:val="14"/>
  </w:num>
  <w:num w:numId="11">
    <w:abstractNumId w:val="22"/>
  </w:num>
  <w:num w:numId="12">
    <w:abstractNumId w:val="17"/>
  </w:num>
  <w:num w:numId="13">
    <w:abstractNumId w:val="19"/>
  </w:num>
  <w:num w:numId="1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4EB6"/>
    <w:rsid w:val="000057CE"/>
    <w:rsid w:val="000112DD"/>
    <w:rsid w:val="00015D7D"/>
    <w:rsid w:val="000168C7"/>
    <w:rsid w:val="000208E6"/>
    <w:rsid w:val="00021528"/>
    <w:rsid w:val="00022E32"/>
    <w:rsid w:val="00024C9A"/>
    <w:rsid w:val="00026A0B"/>
    <w:rsid w:val="00026AB7"/>
    <w:rsid w:val="00027070"/>
    <w:rsid w:val="000272BF"/>
    <w:rsid w:val="00031AC4"/>
    <w:rsid w:val="000371EE"/>
    <w:rsid w:val="00037E08"/>
    <w:rsid w:val="00040CDE"/>
    <w:rsid w:val="000434FA"/>
    <w:rsid w:val="0004369B"/>
    <w:rsid w:val="00043A52"/>
    <w:rsid w:val="0004421D"/>
    <w:rsid w:val="0005105D"/>
    <w:rsid w:val="00052540"/>
    <w:rsid w:val="00061047"/>
    <w:rsid w:val="00061E5F"/>
    <w:rsid w:val="000674FC"/>
    <w:rsid w:val="0007056C"/>
    <w:rsid w:val="00073B02"/>
    <w:rsid w:val="00074F20"/>
    <w:rsid w:val="000763B4"/>
    <w:rsid w:val="000771E2"/>
    <w:rsid w:val="00080158"/>
    <w:rsid w:val="0008730B"/>
    <w:rsid w:val="00087EE1"/>
    <w:rsid w:val="000906F9"/>
    <w:rsid w:val="000914B6"/>
    <w:rsid w:val="00093B1F"/>
    <w:rsid w:val="00094FC4"/>
    <w:rsid w:val="00097F58"/>
    <w:rsid w:val="000A0144"/>
    <w:rsid w:val="000A0A27"/>
    <w:rsid w:val="000A0C0A"/>
    <w:rsid w:val="000A46DD"/>
    <w:rsid w:val="000A480E"/>
    <w:rsid w:val="000A6E95"/>
    <w:rsid w:val="000A720E"/>
    <w:rsid w:val="000A752C"/>
    <w:rsid w:val="000B0A86"/>
    <w:rsid w:val="000B16A1"/>
    <w:rsid w:val="000B1B03"/>
    <w:rsid w:val="000B2525"/>
    <w:rsid w:val="000B4DE2"/>
    <w:rsid w:val="000B51B8"/>
    <w:rsid w:val="000B5764"/>
    <w:rsid w:val="000B7C75"/>
    <w:rsid w:val="000C19B5"/>
    <w:rsid w:val="000C1D3E"/>
    <w:rsid w:val="000C2B74"/>
    <w:rsid w:val="000C2E55"/>
    <w:rsid w:val="000C415E"/>
    <w:rsid w:val="000C4B7C"/>
    <w:rsid w:val="000C5300"/>
    <w:rsid w:val="000C692C"/>
    <w:rsid w:val="000D0684"/>
    <w:rsid w:val="000D0D86"/>
    <w:rsid w:val="000D1F6D"/>
    <w:rsid w:val="000D2B91"/>
    <w:rsid w:val="000D38BB"/>
    <w:rsid w:val="000D5389"/>
    <w:rsid w:val="000D658A"/>
    <w:rsid w:val="000D7552"/>
    <w:rsid w:val="000D78CF"/>
    <w:rsid w:val="000D7C53"/>
    <w:rsid w:val="000D7DFE"/>
    <w:rsid w:val="000E1EF1"/>
    <w:rsid w:val="000E2B62"/>
    <w:rsid w:val="000F02A6"/>
    <w:rsid w:val="000F06DF"/>
    <w:rsid w:val="000F12E5"/>
    <w:rsid w:val="000F4662"/>
    <w:rsid w:val="000F58DE"/>
    <w:rsid w:val="000F5A8E"/>
    <w:rsid w:val="000F5FDF"/>
    <w:rsid w:val="000F6694"/>
    <w:rsid w:val="000F69F7"/>
    <w:rsid w:val="0010078F"/>
    <w:rsid w:val="00103409"/>
    <w:rsid w:val="001045FE"/>
    <w:rsid w:val="00105EF1"/>
    <w:rsid w:val="00107179"/>
    <w:rsid w:val="001107CF"/>
    <w:rsid w:val="00111779"/>
    <w:rsid w:val="001126E5"/>
    <w:rsid w:val="0011619C"/>
    <w:rsid w:val="00116E64"/>
    <w:rsid w:val="0011723F"/>
    <w:rsid w:val="00117EB2"/>
    <w:rsid w:val="001207F9"/>
    <w:rsid w:val="0012170D"/>
    <w:rsid w:val="00123D5F"/>
    <w:rsid w:val="00125AE7"/>
    <w:rsid w:val="00125E6D"/>
    <w:rsid w:val="00126437"/>
    <w:rsid w:val="00127098"/>
    <w:rsid w:val="00127A08"/>
    <w:rsid w:val="00127CD5"/>
    <w:rsid w:val="00131157"/>
    <w:rsid w:val="001321A7"/>
    <w:rsid w:val="00132418"/>
    <w:rsid w:val="00132BC2"/>
    <w:rsid w:val="001339C5"/>
    <w:rsid w:val="00133DE6"/>
    <w:rsid w:val="00134BEF"/>
    <w:rsid w:val="00136A81"/>
    <w:rsid w:val="001404BB"/>
    <w:rsid w:val="00140B36"/>
    <w:rsid w:val="001417EF"/>
    <w:rsid w:val="001423EF"/>
    <w:rsid w:val="001451A2"/>
    <w:rsid w:val="0014753A"/>
    <w:rsid w:val="001508D2"/>
    <w:rsid w:val="00150D8A"/>
    <w:rsid w:val="00157C75"/>
    <w:rsid w:val="00162866"/>
    <w:rsid w:val="00164833"/>
    <w:rsid w:val="001649EA"/>
    <w:rsid w:val="00165180"/>
    <w:rsid w:val="001653BD"/>
    <w:rsid w:val="00166975"/>
    <w:rsid w:val="00170860"/>
    <w:rsid w:val="00170984"/>
    <w:rsid w:val="00173B8F"/>
    <w:rsid w:val="00175686"/>
    <w:rsid w:val="00175E5A"/>
    <w:rsid w:val="001761BE"/>
    <w:rsid w:val="00177D9E"/>
    <w:rsid w:val="001847B7"/>
    <w:rsid w:val="001903E6"/>
    <w:rsid w:val="00195316"/>
    <w:rsid w:val="00196578"/>
    <w:rsid w:val="00197C2A"/>
    <w:rsid w:val="001A03B8"/>
    <w:rsid w:val="001A1B2F"/>
    <w:rsid w:val="001A22B1"/>
    <w:rsid w:val="001A2DA2"/>
    <w:rsid w:val="001A5087"/>
    <w:rsid w:val="001A6FCB"/>
    <w:rsid w:val="001A7D8B"/>
    <w:rsid w:val="001B62EE"/>
    <w:rsid w:val="001C13B4"/>
    <w:rsid w:val="001C217A"/>
    <w:rsid w:val="001C2925"/>
    <w:rsid w:val="001C2C10"/>
    <w:rsid w:val="001C4B48"/>
    <w:rsid w:val="001C5D2B"/>
    <w:rsid w:val="001D01CC"/>
    <w:rsid w:val="001D01EF"/>
    <w:rsid w:val="001D10E5"/>
    <w:rsid w:val="001D1DE2"/>
    <w:rsid w:val="001D3A91"/>
    <w:rsid w:val="001D4B8C"/>
    <w:rsid w:val="001E020E"/>
    <w:rsid w:val="001E2141"/>
    <w:rsid w:val="001E3EB2"/>
    <w:rsid w:val="001E4B2A"/>
    <w:rsid w:val="001E5E4A"/>
    <w:rsid w:val="001F0A69"/>
    <w:rsid w:val="001F0ED0"/>
    <w:rsid w:val="001F1C4B"/>
    <w:rsid w:val="001F25BE"/>
    <w:rsid w:val="001F3426"/>
    <w:rsid w:val="001F34F1"/>
    <w:rsid w:val="001F4D2F"/>
    <w:rsid w:val="001F4F93"/>
    <w:rsid w:val="001F6196"/>
    <w:rsid w:val="001F6727"/>
    <w:rsid w:val="00200355"/>
    <w:rsid w:val="00201504"/>
    <w:rsid w:val="0020162D"/>
    <w:rsid w:val="00201B3C"/>
    <w:rsid w:val="00202252"/>
    <w:rsid w:val="0020377C"/>
    <w:rsid w:val="00206ED8"/>
    <w:rsid w:val="0021080E"/>
    <w:rsid w:val="00210AE3"/>
    <w:rsid w:val="002120F3"/>
    <w:rsid w:val="002124EB"/>
    <w:rsid w:val="002144A1"/>
    <w:rsid w:val="00214B17"/>
    <w:rsid w:val="00214E2C"/>
    <w:rsid w:val="00221197"/>
    <w:rsid w:val="0022607D"/>
    <w:rsid w:val="002268D9"/>
    <w:rsid w:val="00230870"/>
    <w:rsid w:val="00231A9A"/>
    <w:rsid w:val="002321DE"/>
    <w:rsid w:val="00232D32"/>
    <w:rsid w:val="002355B3"/>
    <w:rsid w:val="00236A0D"/>
    <w:rsid w:val="00237CE3"/>
    <w:rsid w:val="00240092"/>
    <w:rsid w:val="00241D8A"/>
    <w:rsid w:val="00243C34"/>
    <w:rsid w:val="0024469B"/>
    <w:rsid w:val="00244918"/>
    <w:rsid w:val="00244FC3"/>
    <w:rsid w:val="00246DF2"/>
    <w:rsid w:val="00247731"/>
    <w:rsid w:val="00251789"/>
    <w:rsid w:val="002520C1"/>
    <w:rsid w:val="002525DF"/>
    <w:rsid w:val="0025639E"/>
    <w:rsid w:val="002574D2"/>
    <w:rsid w:val="002600D6"/>
    <w:rsid w:val="002604F1"/>
    <w:rsid w:val="00263D6C"/>
    <w:rsid w:val="00263D79"/>
    <w:rsid w:val="00264DA0"/>
    <w:rsid w:val="00265E0D"/>
    <w:rsid w:val="00270209"/>
    <w:rsid w:val="002807BB"/>
    <w:rsid w:val="00281505"/>
    <w:rsid w:val="0028159F"/>
    <w:rsid w:val="00281F67"/>
    <w:rsid w:val="002821F8"/>
    <w:rsid w:val="002900E3"/>
    <w:rsid w:val="00290584"/>
    <w:rsid w:val="00291C06"/>
    <w:rsid w:val="00293284"/>
    <w:rsid w:val="002953D9"/>
    <w:rsid w:val="00295D6D"/>
    <w:rsid w:val="002A15C3"/>
    <w:rsid w:val="002A3A40"/>
    <w:rsid w:val="002A3C5D"/>
    <w:rsid w:val="002A7A4A"/>
    <w:rsid w:val="002B02F1"/>
    <w:rsid w:val="002B16C0"/>
    <w:rsid w:val="002B1746"/>
    <w:rsid w:val="002B50CD"/>
    <w:rsid w:val="002B56C1"/>
    <w:rsid w:val="002B615A"/>
    <w:rsid w:val="002B71B1"/>
    <w:rsid w:val="002C61F5"/>
    <w:rsid w:val="002C67E8"/>
    <w:rsid w:val="002C6AA1"/>
    <w:rsid w:val="002C7B66"/>
    <w:rsid w:val="002D2B8D"/>
    <w:rsid w:val="002D3AB6"/>
    <w:rsid w:val="002D45AB"/>
    <w:rsid w:val="002E0D9D"/>
    <w:rsid w:val="002E363E"/>
    <w:rsid w:val="002E621F"/>
    <w:rsid w:val="002E7708"/>
    <w:rsid w:val="002F040B"/>
    <w:rsid w:val="002F1E43"/>
    <w:rsid w:val="002F2517"/>
    <w:rsid w:val="002F2B00"/>
    <w:rsid w:val="002F3834"/>
    <w:rsid w:val="002F390A"/>
    <w:rsid w:val="002F3AC2"/>
    <w:rsid w:val="002F4844"/>
    <w:rsid w:val="002F4845"/>
    <w:rsid w:val="002F4E1D"/>
    <w:rsid w:val="002F668D"/>
    <w:rsid w:val="002F6AF2"/>
    <w:rsid w:val="00300518"/>
    <w:rsid w:val="003065B8"/>
    <w:rsid w:val="0031005B"/>
    <w:rsid w:val="00311DA3"/>
    <w:rsid w:val="00316F94"/>
    <w:rsid w:val="003178E1"/>
    <w:rsid w:val="00317E8D"/>
    <w:rsid w:val="00320EA9"/>
    <w:rsid w:val="00322181"/>
    <w:rsid w:val="00322AB0"/>
    <w:rsid w:val="00324B33"/>
    <w:rsid w:val="00326674"/>
    <w:rsid w:val="00326767"/>
    <w:rsid w:val="00330DA4"/>
    <w:rsid w:val="00330E1E"/>
    <w:rsid w:val="003322D0"/>
    <w:rsid w:val="0033365E"/>
    <w:rsid w:val="00333D63"/>
    <w:rsid w:val="00336974"/>
    <w:rsid w:val="003424C5"/>
    <w:rsid w:val="00343313"/>
    <w:rsid w:val="003445F5"/>
    <w:rsid w:val="00345097"/>
    <w:rsid w:val="00347E18"/>
    <w:rsid w:val="00352A24"/>
    <w:rsid w:val="00353771"/>
    <w:rsid w:val="0035448E"/>
    <w:rsid w:val="0035590D"/>
    <w:rsid w:val="003569C0"/>
    <w:rsid w:val="00356D11"/>
    <w:rsid w:val="00356F58"/>
    <w:rsid w:val="003617B9"/>
    <w:rsid w:val="00362FD8"/>
    <w:rsid w:val="00363998"/>
    <w:rsid w:val="00363B17"/>
    <w:rsid w:val="00371199"/>
    <w:rsid w:val="00376937"/>
    <w:rsid w:val="0037737E"/>
    <w:rsid w:val="00377A98"/>
    <w:rsid w:val="00382B63"/>
    <w:rsid w:val="003874BD"/>
    <w:rsid w:val="003902A0"/>
    <w:rsid w:val="00394DB9"/>
    <w:rsid w:val="00395A2A"/>
    <w:rsid w:val="003979E9"/>
    <w:rsid w:val="003A0F20"/>
    <w:rsid w:val="003A2210"/>
    <w:rsid w:val="003A6AD0"/>
    <w:rsid w:val="003A7289"/>
    <w:rsid w:val="003A77DB"/>
    <w:rsid w:val="003B0566"/>
    <w:rsid w:val="003B5032"/>
    <w:rsid w:val="003B63FD"/>
    <w:rsid w:val="003B7C67"/>
    <w:rsid w:val="003C40BE"/>
    <w:rsid w:val="003C61E0"/>
    <w:rsid w:val="003C796D"/>
    <w:rsid w:val="003C7C55"/>
    <w:rsid w:val="003D1893"/>
    <w:rsid w:val="003D25F3"/>
    <w:rsid w:val="003D373B"/>
    <w:rsid w:val="003D442B"/>
    <w:rsid w:val="003D4B92"/>
    <w:rsid w:val="003D5495"/>
    <w:rsid w:val="003D5634"/>
    <w:rsid w:val="003E08C3"/>
    <w:rsid w:val="003E1D49"/>
    <w:rsid w:val="003E1E73"/>
    <w:rsid w:val="003E3198"/>
    <w:rsid w:val="003E584B"/>
    <w:rsid w:val="003E69CB"/>
    <w:rsid w:val="003E6CBB"/>
    <w:rsid w:val="003F4B9B"/>
    <w:rsid w:val="003F781C"/>
    <w:rsid w:val="00400972"/>
    <w:rsid w:val="00401263"/>
    <w:rsid w:val="00401E4A"/>
    <w:rsid w:val="00403159"/>
    <w:rsid w:val="00404988"/>
    <w:rsid w:val="00406979"/>
    <w:rsid w:val="00411285"/>
    <w:rsid w:val="00411CDD"/>
    <w:rsid w:val="004147B3"/>
    <w:rsid w:val="004165A8"/>
    <w:rsid w:val="0041791F"/>
    <w:rsid w:val="00417C40"/>
    <w:rsid w:val="0042056B"/>
    <w:rsid w:val="004207E7"/>
    <w:rsid w:val="0042106F"/>
    <w:rsid w:val="004229A6"/>
    <w:rsid w:val="00425C0F"/>
    <w:rsid w:val="00427424"/>
    <w:rsid w:val="00433FE9"/>
    <w:rsid w:val="00437F4F"/>
    <w:rsid w:val="00440874"/>
    <w:rsid w:val="00441275"/>
    <w:rsid w:val="0044210C"/>
    <w:rsid w:val="00444219"/>
    <w:rsid w:val="00445AB7"/>
    <w:rsid w:val="00450C89"/>
    <w:rsid w:val="0045306A"/>
    <w:rsid w:val="004567C8"/>
    <w:rsid w:val="004568F4"/>
    <w:rsid w:val="00460015"/>
    <w:rsid w:val="004611EE"/>
    <w:rsid w:val="004655D4"/>
    <w:rsid w:val="00470EA5"/>
    <w:rsid w:val="00472054"/>
    <w:rsid w:val="00474C55"/>
    <w:rsid w:val="004800C2"/>
    <w:rsid w:val="00480B81"/>
    <w:rsid w:val="00481BD3"/>
    <w:rsid w:val="00482F6B"/>
    <w:rsid w:val="00484510"/>
    <w:rsid w:val="00484EBF"/>
    <w:rsid w:val="00486278"/>
    <w:rsid w:val="00487B7F"/>
    <w:rsid w:val="004913A8"/>
    <w:rsid w:val="00491A36"/>
    <w:rsid w:val="0049228B"/>
    <w:rsid w:val="004923C0"/>
    <w:rsid w:val="004936AA"/>
    <w:rsid w:val="004958F5"/>
    <w:rsid w:val="00496F6F"/>
    <w:rsid w:val="004A07CC"/>
    <w:rsid w:val="004A20EC"/>
    <w:rsid w:val="004A4DF8"/>
    <w:rsid w:val="004A51FE"/>
    <w:rsid w:val="004A6E95"/>
    <w:rsid w:val="004B2588"/>
    <w:rsid w:val="004B2D7F"/>
    <w:rsid w:val="004B31F0"/>
    <w:rsid w:val="004B3432"/>
    <w:rsid w:val="004B409F"/>
    <w:rsid w:val="004B7A8A"/>
    <w:rsid w:val="004B7C65"/>
    <w:rsid w:val="004C0DFC"/>
    <w:rsid w:val="004C3947"/>
    <w:rsid w:val="004C497E"/>
    <w:rsid w:val="004C49C3"/>
    <w:rsid w:val="004C4B3F"/>
    <w:rsid w:val="004D1462"/>
    <w:rsid w:val="004D1B85"/>
    <w:rsid w:val="004D3EF8"/>
    <w:rsid w:val="004D4777"/>
    <w:rsid w:val="004D7DFC"/>
    <w:rsid w:val="004E1502"/>
    <w:rsid w:val="004E1DBD"/>
    <w:rsid w:val="004E3CA9"/>
    <w:rsid w:val="004E3DE4"/>
    <w:rsid w:val="004E5454"/>
    <w:rsid w:val="004E6225"/>
    <w:rsid w:val="004E6647"/>
    <w:rsid w:val="004F0667"/>
    <w:rsid w:val="004F0D03"/>
    <w:rsid w:val="004F794F"/>
    <w:rsid w:val="004F7A88"/>
    <w:rsid w:val="005010E8"/>
    <w:rsid w:val="00503072"/>
    <w:rsid w:val="00503B34"/>
    <w:rsid w:val="00505049"/>
    <w:rsid w:val="00505212"/>
    <w:rsid w:val="00506EF3"/>
    <w:rsid w:val="00512674"/>
    <w:rsid w:val="00513A50"/>
    <w:rsid w:val="00520D6B"/>
    <w:rsid w:val="00523D6A"/>
    <w:rsid w:val="005240DA"/>
    <w:rsid w:val="0052594A"/>
    <w:rsid w:val="00531595"/>
    <w:rsid w:val="00531CFA"/>
    <w:rsid w:val="00531D96"/>
    <w:rsid w:val="00535F4D"/>
    <w:rsid w:val="00536880"/>
    <w:rsid w:val="00541AB7"/>
    <w:rsid w:val="005428EA"/>
    <w:rsid w:val="00542AA2"/>
    <w:rsid w:val="00546275"/>
    <w:rsid w:val="00550123"/>
    <w:rsid w:val="00550F19"/>
    <w:rsid w:val="0055133B"/>
    <w:rsid w:val="00553AC1"/>
    <w:rsid w:val="005544E3"/>
    <w:rsid w:val="005545BF"/>
    <w:rsid w:val="005557B2"/>
    <w:rsid w:val="005561F5"/>
    <w:rsid w:val="00557D17"/>
    <w:rsid w:val="00561D6D"/>
    <w:rsid w:val="00564F05"/>
    <w:rsid w:val="00565F4D"/>
    <w:rsid w:val="005662A7"/>
    <w:rsid w:val="00566B9E"/>
    <w:rsid w:val="00566EA6"/>
    <w:rsid w:val="005703AE"/>
    <w:rsid w:val="00572400"/>
    <w:rsid w:val="0057315C"/>
    <w:rsid w:val="00573E85"/>
    <w:rsid w:val="005756AF"/>
    <w:rsid w:val="00576467"/>
    <w:rsid w:val="00580A4F"/>
    <w:rsid w:val="0058253D"/>
    <w:rsid w:val="005832E9"/>
    <w:rsid w:val="005857E1"/>
    <w:rsid w:val="00587DFB"/>
    <w:rsid w:val="0059264F"/>
    <w:rsid w:val="005928E5"/>
    <w:rsid w:val="00594F52"/>
    <w:rsid w:val="00596D2F"/>
    <w:rsid w:val="005A14F2"/>
    <w:rsid w:val="005A1F50"/>
    <w:rsid w:val="005A54CB"/>
    <w:rsid w:val="005A562D"/>
    <w:rsid w:val="005A6067"/>
    <w:rsid w:val="005B025D"/>
    <w:rsid w:val="005B2916"/>
    <w:rsid w:val="005B3E6A"/>
    <w:rsid w:val="005B5569"/>
    <w:rsid w:val="005B5A92"/>
    <w:rsid w:val="005B6067"/>
    <w:rsid w:val="005C521C"/>
    <w:rsid w:val="005C57BC"/>
    <w:rsid w:val="005C726D"/>
    <w:rsid w:val="005C78D1"/>
    <w:rsid w:val="005D0E1D"/>
    <w:rsid w:val="005D0F77"/>
    <w:rsid w:val="005D30EC"/>
    <w:rsid w:val="005D447A"/>
    <w:rsid w:val="005E07A8"/>
    <w:rsid w:val="005E23B6"/>
    <w:rsid w:val="005E2B62"/>
    <w:rsid w:val="005E32F7"/>
    <w:rsid w:val="005E33EE"/>
    <w:rsid w:val="005E3952"/>
    <w:rsid w:val="005E5F82"/>
    <w:rsid w:val="005F08BA"/>
    <w:rsid w:val="005F444E"/>
    <w:rsid w:val="005F46C5"/>
    <w:rsid w:val="005F6738"/>
    <w:rsid w:val="005F6F6B"/>
    <w:rsid w:val="005F75C6"/>
    <w:rsid w:val="00600510"/>
    <w:rsid w:val="006035F6"/>
    <w:rsid w:val="006052E9"/>
    <w:rsid w:val="00605C2A"/>
    <w:rsid w:val="00607345"/>
    <w:rsid w:val="0060742D"/>
    <w:rsid w:val="006078DF"/>
    <w:rsid w:val="00611637"/>
    <w:rsid w:val="00612523"/>
    <w:rsid w:val="006148BA"/>
    <w:rsid w:val="00620CFD"/>
    <w:rsid w:val="00622066"/>
    <w:rsid w:val="00622398"/>
    <w:rsid w:val="00623094"/>
    <w:rsid w:val="006255BC"/>
    <w:rsid w:val="00627056"/>
    <w:rsid w:val="00627B0B"/>
    <w:rsid w:val="0063024E"/>
    <w:rsid w:val="00631D88"/>
    <w:rsid w:val="00631FBB"/>
    <w:rsid w:val="00632E8E"/>
    <w:rsid w:val="0063636D"/>
    <w:rsid w:val="006401F4"/>
    <w:rsid w:val="0064347E"/>
    <w:rsid w:val="006436B8"/>
    <w:rsid w:val="00643FDB"/>
    <w:rsid w:val="006472B0"/>
    <w:rsid w:val="006542CE"/>
    <w:rsid w:val="00654F4D"/>
    <w:rsid w:val="0065617E"/>
    <w:rsid w:val="006563BF"/>
    <w:rsid w:val="00656E31"/>
    <w:rsid w:val="006613D9"/>
    <w:rsid w:val="00663CBA"/>
    <w:rsid w:val="0066447F"/>
    <w:rsid w:val="00665287"/>
    <w:rsid w:val="006666FF"/>
    <w:rsid w:val="006746B1"/>
    <w:rsid w:val="00675DC7"/>
    <w:rsid w:val="00675F5A"/>
    <w:rsid w:val="00675FD7"/>
    <w:rsid w:val="00676C8F"/>
    <w:rsid w:val="0068015A"/>
    <w:rsid w:val="00682254"/>
    <w:rsid w:val="0068460F"/>
    <w:rsid w:val="00686C87"/>
    <w:rsid w:val="00690DFA"/>
    <w:rsid w:val="00691214"/>
    <w:rsid w:val="00691A25"/>
    <w:rsid w:val="00692544"/>
    <w:rsid w:val="006932D8"/>
    <w:rsid w:val="006945F4"/>
    <w:rsid w:val="006A0234"/>
    <w:rsid w:val="006A3154"/>
    <w:rsid w:val="006A53EE"/>
    <w:rsid w:val="006A5463"/>
    <w:rsid w:val="006A5EF6"/>
    <w:rsid w:val="006B049F"/>
    <w:rsid w:val="006B41E3"/>
    <w:rsid w:val="006B52EF"/>
    <w:rsid w:val="006B58F7"/>
    <w:rsid w:val="006C0453"/>
    <w:rsid w:val="006C083D"/>
    <w:rsid w:val="006C0F2F"/>
    <w:rsid w:val="006C1B1F"/>
    <w:rsid w:val="006C20E1"/>
    <w:rsid w:val="006C2411"/>
    <w:rsid w:val="006C3DF2"/>
    <w:rsid w:val="006C5FC4"/>
    <w:rsid w:val="006C645B"/>
    <w:rsid w:val="006C66A4"/>
    <w:rsid w:val="006C690A"/>
    <w:rsid w:val="006D2ECE"/>
    <w:rsid w:val="006D44DE"/>
    <w:rsid w:val="006D6C57"/>
    <w:rsid w:val="006D6E09"/>
    <w:rsid w:val="006D78DD"/>
    <w:rsid w:val="006E2654"/>
    <w:rsid w:val="006E2E62"/>
    <w:rsid w:val="006E3E2A"/>
    <w:rsid w:val="006E4A89"/>
    <w:rsid w:val="006E4CFB"/>
    <w:rsid w:val="006E5068"/>
    <w:rsid w:val="006E611B"/>
    <w:rsid w:val="006F05AA"/>
    <w:rsid w:val="006F1556"/>
    <w:rsid w:val="006F1EB4"/>
    <w:rsid w:val="006F2778"/>
    <w:rsid w:val="006F7FB2"/>
    <w:rsid w:val="0070105B"/>
    <w:rsid w:val="00701F04"/>
    <w:rsid w:val="007023A2"/>
    <w:rsid w:val="0070307B"/>
    <w:rsid w:val="007045DE"/>
    <w:rsid w:val="00704817"/>
    <w:rsid w:val="00706596"/>
    <w:rsid w:val="007079BA"/>
    <w:rsid w:val="007108D0"/>
    <w:rsid w:val="00710BCF"/>
    <w:rsid w:val="00710D7A"/>
    <w:rsid w:val="00711194"/>
    <w:rsid w:val="00712A24"/>
    <w:rsid w:val="00712EAC"/>
    <w:rsid w:val="00715DCE"/>
    <w:rsid w:val="00721A7A"/>
    <w:rsid w:val="00726305"/>
    <w:rsid w:val="0072757E"/>
    <w:rsid w:val="0072792B"/>
    <w:rsid w:val="007309FE"/>
    <w:rsid w:val="00734261"/>
    <w:rsid w:val="0073455A"/>
    <w:rsid w:val="00740493"/>
    <w:rsid w:val="0074122C"/>
    <w:rsid w:val="00741754"/>
    <w:rsid w:val="00741A4D"/>
    <w:rsid w:val="007425D7"/>
    <w:rsid w:val="0074280C"/>
    <w:rsid w:val="00745781"/>
    <w:rsid w:val="007458BD"/>
    <w:rsid w:val="00750118"/>
    <w:rsid w:val="00751616"/>
    <w:rsid w:val="007517E3"/>
    <w:rsid w:val="00751FAD"/>
    <w:rsid w:val="00754BE2"/>
    <w:rsid w:val="007557D0"/>
    <w:rsid w:val="00756B77"/>
    <w:rsid w:val="00756D57"/>
    <w:rsid w:val="00760174"/>
    <w:rsid w:val="00763D50"/>
    <w:rsid w:val="007647C7"/>
    <w:rsid w:val="0076507D"/>
    <w:rsid w:val="0076576D"/>
    <w:rsid w:val="00765C0C"/>
    <w:rsid w:val="00765D30"/>
    <w:rsid w:val="00765E86"/>
    <w:rsid w:val="00767A47"/>
    <w:rsid w:val="0077076B"/>
    <w:rsid w:val="00770B94"/>
    <w:rsid w:val="00771798"/>
    <w:rsid w:val="00771F50"/>
    <w:rsid w:val="007720BF"/>
    <w:rsid w:val="00772732"/>
    <w:rsid w:val="007730AE"/>
    <w:rsid w:val="007733A7"/>
    <w:rsid w:val="007835FC"/>
    <w:rsid w:val="00785A0D"/>
    <w:rsid w:val="00793801"/>
    <w:rsid w:val="007944BD"/>
    <w:rsid w:val="00795780"/>
    <w:rsid w:val="00795AA2"/>
    <w:rsid w:val="0079612B"/>
    <w:rsid w:val="00797423"/>
    <w:rsid w:val="00797BDC"/>
    <w:rsid w:val="007A0BE5"/>
    <w:rsid w:val="007A338D"/>
    <w:rsid w:val="007A3824"/>
    <w:rsid w:val="007A6C73"/>
    <w:rsid w:val="007A776C"/>
    <w:rsid w:val="007A79F7"/>
    <w:rsid w:val="007B1CD9"/>
    <w:rsid w:val="007B2011"/>
    <w:rsid w:val="007B2E5D"/>
    <w:rsid w:val="007B32AA"/>
    <w:rsid w:val="007B53C2"/>
    <w:rsid w:val="007B5ACA"/>
    <w:rsid w:val="007B6AA0"/>
    <w:rsid w:val="007C16E4"/>
    <w:rsid w:val="007C2EC4"/>
    <w:rsid w:val="007C557C"/>
    <w:rsid w:val="007C58C2"/>
    <w:rsid w:val="007C5A9B"/>
    <w:rsid w:val="007D495C"/>
    <w:rsid w:val="007E0B2E"/>
    <w:rsid w:val="007E1E17"/>
    <w:rsid w:val="007E34FD"/>
    <w:rsid w:val="007E4C63"/>
    <w:rsid w:val="007E53BB"/>
    <w:rsid w:val="007E6377"/>
    <w:rsid w:val="007E777F"/>
    <w:rsid w:val="007F10F6"/>
    <w:rsid w:val="007F4745"/>
    <w:rsid w:val="007F65BD"/>
    <w:rsid w:val="00800F9C"/>
    <w:rsid w:val="008011F1"/>
    <w:rsid w:val="00802E2A"/>
    <w:rsid w:val="00806B2D"/>
    <w:rsid w:val="0080700C"/>
    <w:rsid w:val="00807FBE"/>
    <w:rsid w:val="00811D61"/>
    <w:rsid w:val="00813AB4"/>
    <w:rsid w:val="00817D6C"/>
    <w:rsid w:val="00821A9C"/>
    <w:rsid w:val="00821B04"/>
    <w:rsid w:val="00823580"/>
    <w:rsid w:val="0082432F"/>
    <w:rsid w:val="00824AE7"/>
    <w:rsid w:val="008250D8"/>
    <w:rsid w:val="00825644"/>
    <w:rsid w:val="00827DB5"/>
    <w:rsid w:val="008306C1"/>
    <w:rsid w:val="00830FD0"/>
    <w:rsid w:val="0083140D"/>
    <w:rsid w:val="00832373"/>
    <w:rsid w:val="008329A8"/>
    <w:rsid w:val="00833342"/>
    <w:rsid w:val="00834AAF"/>
    <w:rsid w:val="0083683F"/>
    <w:rsid w:val="00843CAD"/>
    <w:rsid w:val="00843E6D"/>
    <w:rsid w:val="008500C4"/>
    <w:rsid w:val="00855492"/>
    <w:rsid w:val="0085560D"/>
    <w:rsid w:val="008559CC"/>
    <w:rsid w:val="00860881"/>
    <w:rsid w:val="00862225"/>
    <w:rsid w:val="008624CE"/>
    <w:rsid w:val="00864A7A"/>
    <w:rsid w:val="008661CE"/>
    <w:rsid w:val="00867CD3"/>
    <w:rsid w:val="00871B11"/>
    <w:rsid w:val="00873F5C"/>
    <w:rsid w:val="00875E91"/>
    <w:rsid w:val="00876DDE"/>
    <w:rsid w:val="008774F3"/>
    <w:rsid w:val="0087772F"/>
    <w:rsid w:val="0088149C"/>
    <w:rsid w:val="00881904"/>
    <w:rsid w:val="008853E9"/>
    <w:rsid w:val="008878DE"/>
    <w:rsid w:val="00890309"/>
    <w:rsid w:val="00893096"/>
    <w:rsid w:val="008952F5"/>
    <w:rsid w:val="0089743E"/>
    <w:rsid w:val="008A214A"/>
    <w:rsid w:val="008A28CB"/>
    <w:rsid w:val="008B0716"/>
    <w:rsid w:val="008B2FC1"/>
    <w:rsid w:val="008B3478"/>
    <w:rsid w:val="008B42F9"/>
    <w:rsid w:val="008B5262"/>
    <w:rsid w:val="008B6F32"/>
    <w:rsid w:val="008C0009"/>
    <w:rsid w:val="008C2859"/>
    <w:rsid w:val="008C4D1D"/>
    <w:rsid w:val="008C6698"/>
    <w:rsid w:val="008C7056"/>
    <w:rsid w:val="008D3C7F"/>
    <w:rsid w:val="008D4945"/>
    <w:rsid w:val="008D5614"/>
    <w:rsid w:val="008D638D"/>
    <w:rsid w:val="008D76EE"/>
    <w:rsid w:val="008E0D83"/>
    <w:rsid w:val="008E10D7"/>
    <w:rsid w:val="008E1522"/>
    <w:rsid w:val="008E2A07"/>
    <w:rsid w:val="008E3673"/>
    <w:rsid w:val="008E3EBC"/>
    <w:rsid w:val="008E4734"/>
    <w:rsid w:val="008E61D1"/>
    <w:rsid w:val="008E6945"/>
    <w:rsid w:val="008F24AB"/>
    <w:rsid w:val="008F2701"/>
    <w:rsid w:val="008F3A6C"/>
    <w:rsid w:val="008F442B"/>
    <w:rsid w:val="008F634E"/>
    <w:rsid w:val="008F6C8C"/>
    <w:rsid w:val="008F784C"/>
    <w:rsid w:val="00904529"/>
    <w:rsid w:val="00904D92"/>
    <w:rsid w:val="009057A7"/>
    <w:rsid w:val="0091211B"/>
    <w:rsid w:val="00912CCA"/>
    <w:rsid w:val="00913A60"/>
    <w:rsid w:val="00913B60"/>
    <w:rsid w:val="009143FC"/>
    <w:rsid w:val="00920847"/>
    <w:rsid w:val="00920A1F"/>
    <w:rsid w:val="00922422"/>
    <w:rsid w:val="009232E2"/>
    <w:rsid w:val="00924468"/>
    <w:rsid w:val="00925920"/>
    <w:rsid w:val="009260AE"/>
    <w:rsid w:val="00926E5A"/>
    <w:rsid w:val="00927028"/>
    <w:rsid w:val="00932611"/>
    <w:rsid w:val="00936812"/>
    <w:rsid w:val="0094296B"/>
    <w:rsid w:val="00942C0D"/>
    <w:rsid w:val="00944709"/>
    <w:rsid w:val="00953CE9"/>
    <w:rsid w:val="00954F27"/>
    <w:rsid w:val="0095679B"/>
    <w:rsid w:val="00956F40"/>
    <w:rsid w:val="00957220"/>
    <w:rsid w:val="0096394F"/>
    <w:rsid w:val="00965AD6"/>
    <w:rsid w:val="00966353"/>
    <w:rsid w:val="00967563"/>
    <w:rsid w:val="00967F10"/>
    <w:rsid w:val="009704FD"/>
    <w:rsid w:val="00971582"/>
    <w:rsid w:val="009715EF"/>
    <w:rsid w:val="00971B40"/>
    <w:rsid w:val="00972BA2"/>
    <w:rsid w:val="009749A1"/>
    <w:rsid w:val="00974ADB"/>
    <w:rsid w:val="00975A82"/>
    <w:rsid w:val="00975CC5"/>
    <w:rsid w:val="009772F0"/>
    <w:rsid w:val="009823F3"/>
    <w:rsid w:val="00985E54"/>
    <w:rsid w:val="00986453"/>
    <w:rsid w:val="00993A55"/>
    <w:rsid w:val="00995FBC"/>
    <w:rsid w:val="009961EB"/>
    <w:rsid w:val="009A05DB"/>
    <w:rsid w:val="009A13AD"/>
    <w:rsid w:val="009A3597"/>
    <w:rsid w:val="009A51BC"/>
    <w:rsid w:val="009A740A"/>
    <w:rsid w:val="009B0A94"/>
    <w:rsid w:val="009B3C48"/>
    <w:rsid w:val="009B4C9C"/>
    <w:rsid w:val="009C09E5"/>
    <w:rsid w:val="009C111A"/>
    <w:rsid w:val="009C15EB"/>
    <w:rsid w:val="009C19D6"/>
    <w:rsid w:val="009C268F"/>
    <w:rsid w:val="009C3283"/>
    <w:rsid w:val="009C48F9"/>
    <w:rsid w:val="009C5358"/>
    <w:rsid w:val="009C54FB"/>
    <w:rsid w:val="009C65A9"/>
    <w:rsid w:val="009C68E8"/>
    <w:rsid w:val="009C709E"/>
    <w:rsid w:val="009D29D3"/>
    <w:rsid w:val="009D3D5D"/>
    <w:rsid w:val="009D45FE"/>
    <w:rsid w:val="009E1845"/>
    <w:rsid w:val="009E4571"/>
    <w:rsid w:val="009E4E02"/>
    <w:rsid w:val="009E5D6F"/>
    <w:rsid w:val="009E5E72"/>
    <w:rsid w:val="009E77FF"/>
    <w:rsid w:val="009E7D12"/>
    <w:rsid w:val="009E7FAB"/>
    <w:rsid w:val="009E7FF6"/>
    <w:rsid w:val="009F0E8B"/>
    <w:rsid w:val="009F24A2"/>
    <w:rsid w:val="009F261D"/>
    <w:rsid w:val="009F2DAE"/>
    <w:rsid w:val="009F3042"/>
    <w:rsid w:val="009F4635"/>
    <w:rsid w:val="009F4816"/>
    <w:rsid w:val="009F63E8"/>
    <w:rsid w:val="009F749F"/>
    <w:rsid w:val="009F7AF5"/>
    <w:rsid w:val="009F7B39"/>
    <w:rsid w:val="00A005D6"/>
    <w:rsid w:val="00A02827"/>
    <w:rsid w:val="00A03B5A"/>
    <w:rsid w:val="00A04390"/>
    <w:rsid w:val="00A04A36"/>
    <w:rsid w:val="00A06A39"/>
    <w:rsid w:val="00A06F67"/>
    <w:rsid w:val="00A10B1D"/>
    <w:rsid w:val="00A12088"/>
    <w:rsid w:val="00A13A02"/>
    <w:rsid w:val="00A15C09"/>
    <w:rsid w:val="00A201B9"/>
    <w:rsid w:val="00A22AA3"/>
    <w:rsid w:val="00A25BAA"/>
    <w:rsid w:val="00A26D98"/>
    <w:rsid w:val="00A272BD"/>
    <w:rsid w:val="00A30D72"/>
    <w:rsid w:val="00A3184E"/>
    <w:rsid w:val="00A31863"/>
    <w:rsid w:val="00A35D61"/>
    <w:rsid w:val="00A3636B"/>
    <w:rsid w:val="00A36413"/>
    <w:rsid w:val="00A369CF"/>
    <w:rsid w:val="00A42D45"/>
    <w:rsid w:val="00A4388C"/>
    <w:rsid w:val="00A440E0"/>
    <w:rsid w:val="00A44506"/>
    <w:rsid w:val="00A44F99"/>
    <w:rsid w:val="00A465F9"/>
    <w:rsid w:val="00A467F8"/>
    <w:rsid w:val="00A46AA8"/>
    <w:rsid w:val="00A50ED0"/>
    <w:rsid w:val="00A52CBC"/>
    <w:rsid w:val="00A52F5E"/>
    <w:rsid w:val="00A54997"/>
    <w:rsid w:val="00A54EE4"/>
    <w:rsid w:val="00A55897"/>
    <w:rsid w:val="00A558A8"/>
    <w:rsid w:val="00A56C56"/>
    <w:rsid w:val="00A5751D"/>
    <w:rsid w:val="00A57ED1"/>
    <w:rsid w:val="00A63CD9"/>
    <w:rsid w:val="00A642B7"/>
    <w:rsid w:val="00A659FE"/>
    <w:rsid w:val="00A73190"/>
    <w:rsid w:val="00A74027"/>
    <w:rsid w:val="00A747A3"/>
    <w:rsid w:val="00A751E0"/>
    <w:rsid w:val="00A75FDC"/>
    <w:rsid w:val="00A76888"/>
    <w:rsid w:val="00A76AEA"/>
    <w:rsid w:val="00A8244D"/>
    <w:rsid w:val="00A82EF5"/>
    <w:rsid w:val="00A834E8"/>
    <w:rsid w:val="00A84532"/>
    <w:rsid w:val="00A8454C"/>
    <w:rsid w:val="00A84C68"/>
    <w:rsid w:val="00A85DC6"/>
    <w:rsid w:val="00A86F5B"/>
    <w:rsid w:val="00A875BA"/>
    <w:rsid w:val="00A8795A"/>
    <w:rsid w:val="00A90F4E"/>
    <w:rsid w:val="00A91CBA"/>
    <w:rsid w:val="00A94145"/>
    <w:rsid w:val="00A94C3C"/>
    <w:rsid w:val="00A96F51"/>
    <w:rsid w:val="00A97C84"/>
    <w:rsid w:val="00AA16E8"/>
    <w:rsid w:val="00AA428A"/>
    <w:rsid w:val="00AA578C"/>
    <w:rsid w:val="00AA7933"/>
    <w:rsid w:val="00AB0052"/>
    <w:rsid w:val="00AB01F1"/>
    <w:rsid w:val="00AB0A25"/>
    <w:rsid w:val="00AB1B43"/>
    <w:rsid w:val="00AB5F88"/>
    <w:rsid w:val="00AB7FFB"/>
    <w:rsid w:val="00AC23D9"/>
    <w:rsid w:val="00AC25A0"/>
    <w:rsid w:val="00AC297D"/>
    <w:rsid w:val="00AC3E70"/>
    <w:rsid w:val="00AC45C6"/>
    <w:rsid w:val="00AC4B37"/>
    <w:rsid w:val="00AC4F35"/>
    <w:rsid w:val="00AC5877"/>
    <w:rsid w:val="00AC7E18"/>
    <w:rsid w:val="00AD0B27"/>
    <w:rsid w:val="00AD5C33"/>
    <w:rsid w:val="00AD650A"/>
    <w:rsid w:val="00AD7C6A"/>
    <w:rsid w:val="00AE1939"/>
    <w:rsid w:val="00AE2A16"/>
    <w:rsid w:val="00AE7614"/>
    <w:rsid w:val="00AF06DA"/>
    <w:rsid w:val="00AF075E"/>
    <w:rsid w:val="00AF34F9"/>
    <w:rsid w:val="00AF4A01"/>
    <w:rsid w:val="00AF5248"/>
    <w:rsid w:val="00AF671D"/>
    <w:rsid w:val="00AF7643"/>
    <w:rsid w:val="00B00160"/>
    <w:rsid w:val="00B0225E"/>
    <w:rsid w:val="00B06A79"/>
    <w:rsid w:val="00B15DF4"/>
    <w:rsid w:val="00B164BA"/>
    <w:rsid w:val="00B20AEB"/>
    <w:rsid w:val="00B20CAD"/>
    <w:rsid w:val="00B25F70"/>
    <w:rsid w:val="00B276BC"/>
    <w:rsid w:val="00B30146"/>
    <w:rsid w:val="00B3041C"/>
    <w:rsid w:val="00B345DE"/>
    <w:rsid w:val="00B35A5F"/>
    <w:rsid w:val="00B36158"/>
    <w:rsid w:val="00B3631B"/>
    <w:rsid w:val="00B41D1F"/>
    <w:rsid w:val="00B41F93"/>
    <w:rsid w:val="00B42C23"/>
    <w:rsid w:val="00B44871"/>
    <w:rsid w:val="00B51360"/>
    <w:rsid w:val="00B51F33"/>
    <w:rsid w:val="00B527C2"/>
    <w:rsid w:val="00B5364F"/>
    <w:rsid w:val="00B53D97"/>
    <w:rsid w:val="00B607C2"/>
    <w:rsid w:val="00B60AAF"/>
    <w:rsid w:val="00B6390B"/>
    <w:rsid w:val="00B665A8"/>
    <w:rsid w:val="00B67178"/>
    <w:rsid w:val="00B70783"/>
    <w:rsid w:val="00B721F4"/>
    <w:rsid w:val="00B74510"/>
    <w:rsid w:val="00B74812"/>
    <w:rsid w:val="00B74A03"/>
    <w:rsid w:val="00B834C5"/>
    <w:rsid w:val="00B85803"/>
    <w:rsid w:val="00B85E40"/>
    <w:rsid w:val="00B86004"/>
    <w:rsid w:val="00B86102"/>
    <w:rsid w:val="00B868DD"/>
    <w:rsid w:val="00B87D5C"/>
    <w:rsid w:val="00B87F25"/>
    <w:rsid w:val="00B9133E"/>
    <w:rsid w:val="00B94E1B"/>
    <w:rsid w:val="00B95C1E"/>
    <w:rsid w:val="00BA0CB2"/>
    <w:rsid w:val="00BA1110"/>
    <w:rsid w:val="00BA1BBB"/>
    <w:rsid w:val="00BA5D70"/>
    <w:rsid w:val="00BA660E"/>
    <w:rsid w:val="00BA6BC5"/>
    <w:rsid w:val="00BA7866"/>
    <w:rsid w:val="00BB6A94"/>
    <w:rsid w:val="00BC35B4"/>
    <w:rsid w:val="00BD16D5"/>
    <w:rsid w:val="00BD3341"/>
    <w:rsid w:val="00BD3FAD"/>
    <w:rsid w:val="00BD44F3"/>
    <w:rsid w:val="00BD49E4"/>
    <w:rsid w:val="00BE1942"/>
    <w:rsid w:val="00BE6BAE"/>
    <w:rsid w:val="00BF1740"/>
    <w:rsid w:val="00BF1D3D"/>
    <w:rsid w:val="00BF246B"/>
    <w:rsid w:val="00BF3BB7"/>
    <w:rsid w:val="00BF3FBC"/>
    <w:rsid w:val="00BF4407"/>
    <w:rsid w:val="00BF77EC"/>
    <w:rsid w:val="00C00F71"/>
    <w:rsid w:val="00C01571"/>
    <w:rsid w:val="00C0357C"/>
    <w:rsid w:val="00C04604"/>
    <w:rsid w:val="00C058B0"/>
    <w:rsid w:val="00C05AD8"/>
    <w:rsid w:val="00C05AF8"/>
    <w:rsid w:val="00C05F7B"/>
    <w:rsid w:val="00C106AF"/>
    <w:rsid w:val="00C115B3"/>
    <w:rsid w:val="00C12023"/>
    <w:rsid w:val="00C13DAB"/>
    <w:rsid w:val="00C20071"/>
    <w:rsid w:val="00C2305A"/>
    <w:rsid w:val="00C24156"/>
    <w:rsid w:val="00C27146"/>
    <w:rsid w:val="00C317BE"/>
    <w:rsid w:val="00C33FEF"/>
    <w:rsid w:val="00C35A2A"/>
    <w:rsid w:val="00C36AE1"/>
    <w:rsid w:val="00C36D61"/>
    <w:rsid w:val="00C37466"/>
    <w:rsid w:val="00C37C18"/>
    <w:rsid w:val="00C37C3F"/>
    <w:rsid w:val="00C42B06"/>
    <w:rsid w:val="00C43EB5"/>
    <w:rsid w:val="00C45528"/>
    <w:rsid w:val="00C4626E"/>
    <w:rsid w:val="00C47684"/>
    <w:rsid w:val="00C50489"/>
    <w:rsid w:val="00C50C6A"/>
    <w:rsid w:val="00C50F83"/>
    <w:rsid w:val="00C52A74"/>
    <w:rsid w:val="00C553E6"/>
    <w:rsid w:val="00C56D93"/>
    <w:rsid w:val="00C60842"/>
    <w:rsid w:val="00C674B9"/>
    <w:rsid w:val="00C707E5"/>
    <w:rsid w:val="00C73FC9"/>
    <w:rsid w:val="00C76432"/>
    <w:rsid w:val="00C76EE7"/>
    <w:rsid w:val="00C8112A"/>
    <w:rsid w:val="00C83B62"/>
    <w:rsid w:val="00C83F07"/>
    <w:rsid w:val="00C84461"/>
    <w:rsid w:val="00C846E4"/>
    <w:rsid w:val="00C84999"/>
    <w:rsid w:val="00C851A0"/>
    <w:rsid w:val="00C85FEF"/>
    <w:rsid w:val="00C87013"/>
    <w:rsid w:val="00C87234"/>
    <w:rsid w:val="00C921F1"/>
    <w:rsid w:val="00C9250F"/>
    <w:rsid w:val="00C949BC"/>
    <w:rsid w:val="00C94E3B"/>
    <w:rsid w:val="00C97DE8"/>
    <w:rsid w:val="00CA0135"/>
    <w:rsid w:val="00CA1A85"/>
    <w:rsid w:val="00CA1DF5"/>
    <w:rsid w:val="00CA394C"/>
    <w:rsid w:val="00CA4EED"/>
    <w:rsid w:val="00CA7A60"/>
    <w:rsid w:val="00CB098A"/>
    <w:rsid w:val="00CB0B76"/>
    <w:rsid w:val="00CB12E1"/>
    <w:rsid w:val="00CB3675"/>
    <w:rsid w:val="00CB461E"/>
    <w:rsid w:val="00CB5AFE"/>
    <w:rsid w:val="00CB6638"/>
    <w:rsid w:val="00CB6C64"/>
    <w:rsid w:val="00CC3FEF"/>
    <w:rsid w:val="00CC43E6"/>
    <w:rsid w:val="00CC4D05"/>
    <w:rsid w:val="00CC5BF5"/>
    <w:rsid w:val="00CC7239"/>
    <w:rsid w:val="00CD4D29"/>
    <w:rsid w:val="00CD6E8E"/>
    <w:rsid w:val="00CD7B03"/>
    <w:rsid w:val="00CE104C"/>
    <w:rsid w:val="00CE1243"/>
    <w:rsid w:val="00CE317C"/>
    <w:rsid w:val="00CE39A5"/>
    <w:rsid w:val="00CE4622"/>
    <w:rsid w:val="00CE4DAF"/>
    <w:rsid w:val="00CE4F8D"/>
    <w:rsid w:val="00CE54C5"/>
    <w:rsid w:val="00CE73BD"/>
    <w:rsid w:val="00CF0CFF"/>
    <w:rsid w:val="00CF1B7A"/>
    <w:rsid w:val="00CF23FE"/>
    <w:rsid w:val="00CF493B"/>
    <w:rsid w:val="00CF4BEE"/>
    <w:rsid w:val="00CF72B1"/>
    <w:rsid w:val="00D00885"/>
    <w:rsid w:val="00D00CDF"/>
    <w:rsid w:val="00D0153D"/>
    <w:rsid w:val="00D018F7"/>
    <w:rsid w:val="00D03D01"/>
    <w:rsid w:val="00D04B3C"/>
    <w:rsid w:val="00D05E93"/>
    <w:rsid w:val="00D1163F"/>
    <w:rsid w:val="00D129A6"/>
    <w:rsid w:val="00D12B30"/>
    <w:rsid w:val="00D130BD"/>
    <w:rsid w:val="00D1493C"/>
    <w:rsid w:val="00D16785"/>
    <w:rsid w:val="00D16CEF"/>
    <w:rsid w:val="00D17FCB"/>
    <w:rsid w:val="00D17FF1"/>
    <w:rsid w:val="00D22943"/>
    <w:rsid w:val="00D22CED"/>
    <w:rsid w:val="00D239F9"/>
    <w:rsid w:val="00D23FCB"/>
    <w:rsid w:val="00D24F1B"/>
    <w:rsid w:val="00D25926"/>
    <w:rsid w:val="00D263FC"/>
    <w:rsid w:val="00D27D76"/>
    <w:rsid w:val="00D3023B"/>
    <w:rsid w:val="00D3218B"/>
    <w:rsid w:val="00D321FB"/>
    <w:rsid w:val="00D32682"/>
    <w:rsid w:val="00D32824"/>
    <w:rsid w:val="00D34290"/>
    <w:rsid w:val="00D357E5"/>
    <w:rsid w:val="00D35962"/>
    <w:rsid w:val="00D35DF0"/>
    <w:rsid w:val="00D400D3"/>
    <w:rsid w:val="00D4053D"/>
    <w:rsid w:val="00D41C03"/>
    <w:rsid w:val="00D43496"/>
    <w:rsid w:val="00D473EE"/>
    <w:rsid w:val="00D50E5E"/>
    <w:rsid w:val="00D51863"/>
    <w:rsid w:val="00D52F2C"/>
    <w:rsid w:val="00D54677"/>
    <w:rsid w:val="00D547F0"/>
    <w:rsid w:val="00D60336"/>
    <w:rsid w:val="00D6269B"/>
    <w:rsid w:val="00D6428A"/>
    <w:rsid w:val="00D647D9"/>
    <w:rsid w:val="00D65360"/>
    <w:rsid w:val="00D67BCC"/>
    <w:rsid w:val="00D72D1C"/>
    <w:rsid w:val="00D733C0"/>
    <w:rsid w:val="00D757D3"/>
    <w:rsid w:val="00D75DDF"/>
    <w:rsid w:val="00D76F42"/>
    <w:rsid w:val="00D77020"/>
    <w:rsid w:val="00D83883"/>
    <w:rsid w:val="00D85FE6"/>
    <w:rsid w:val="00D915D2"/>
    <w:rsid w:val="00D92736"/>
    <w:rsid w:val="00D92A2C"/>
    <w:rsid w:val="00D97D99"/>
    <w:rsid w:val="00DA1DED"/>
    <w:rsid w:val="00DA315B"/>
    <w:rsid w:val="00DA332D"/>
    <w:rsid w:val="00DA332E"/>
    <w:rsid w:val="00DA3C4A"/>
    <w:rsid w:val="00DA467D"/>
    <w:rsid w:val="00DA4F82"/>
    <w:rsid w:val="00DA5066"/>
    <w:rsid w:val="00DA75CA"/>
    <w:rsid w:val="00DB2EFB"/>
    <w:rsid w:val="00DB478D"/>
    <w:rsid w:val="00DB6FBD"/>
    <w:rsid w:val="00DB747B"/>
    <w:rsid w:val="00DC04CC"/>
    <w:rsid w:val="00DC3A05"/>
    <w:rsid w:val="00DC5EAB"/>
    <w:rsid w:val="00DD0D2D"/>
    <w:rsid w:val="00DD28E9"/>
    <w:rsid w:val="00DD297E"/>
    <w:rsid w:val="00DD3ABA"/>
    <w:rsid w:val="00DD5213"/>
    <w:rsid w:val="00DD5A6B"/>
    <w:rsid w:val="00DD6494"/>
    <w:rsid w:val="00DD6930"/>
    <w:rsid w:val="00DD6E61"/>
    <w:rsid w:val="00DD6ED7"/>
    <w:rsid w:val="00DD7AA1"/>
    <w:rsid w:val="00DE17E7"/>
    <w:rsid w:val="00DE19A2"/>
    <w:rsid w:val="00DE56C6"/>
    <w:rsid w:val="00DE7A9D"/>
    <w:rsid w:val="00DE7B91"/>
    <w:rsid w:val="00DF1B6B"/>
    <w:rsid w:val="00DF2AB1"/>
    <w:rsid w:val="00DF3A8F"/>
    <w:rsid w:val="00DF431A"/>
    <w:rsid w:val="00DF4EA3"/>
    <w:rsid w:val="00E00128"/>
    <w:rsid w:val="00E01835"/>
    <w:rsid w:val="00E040EA"/>
    <w:rsid w:val="00E04C1A"/>
    <w:rsid w:val="00E04D96"/>
    <w:rsid w:val="00E05E13"/>
    <w:rsid w:val="00E07572"/>
    <w:rsid w:val="00E10791"/>
    <w:rsid w:val="00E1279E"/>
    <w:rsid w:val="00E13036"/>
    <w:rsid w:val="00E13524"/>
    <w:rsid w:val="00E148D7"/>
    <w:rsid w:val="00E15D0A"/>
    <w:rsid w:val="00E17456"/>
    <w:rsid w:val="00E17731"/>
    <w:rsid w:val="00E214D3"/>
    <w:rsid w:val="00E21E42"/>
    <w:rsid w:val="00E2226F"/>
    <w:rsid w:val="00E22367"/>
    <w:rsid w:val="00E22F90"/>
    <w:rsid w:val="00E22FC5"/>
    <w:rsid w:val="00E25324"/>
    <w:rsid w:val="00E261DF"/>
    <w:rsid w:val="00E276F1"/>
    <w:rsid w:val="00E27D0B"/>
    <w:rsid w:val="00E31DE6"/>
    <w:rsid w:val="00E340A6"/>
    <w:rsid w:val="00E404C5"/>
    <w:rsid w:val="00E41101"/>
    <w:rsid w:val="00E417DD"/>
    <w:rsid w:val="00E43A00"/>
    <w:rsid w:val="00E4428A"/>
    <w:rsid w:val="00E44F26"/>
    <w:rsid w:val="00E47CE9"/>
    <w:rsid w:val="00E5058A"/>
    <w:rsid w:val="00E51B08"/>
    <w:rsid w:val="00E5650A"/>
    <w:rsid w:val="00E56D99"/>
    <w:rsid w:val="00E625B5"/>
    <w:rsid w:val="00E631CA"/>
    <w:rsid w:val="00E63366"/>
    <w:rsid w:val="00E64E31"/>
    <w:rsid w:val="00E65FC5"/>
    <w:rsid w:val="00E725DC"/>
    <w:rsid w:val="00E729D8"/>
    <w:rsid w:val="00E72EE5"/>
    <w:rsid w:val="00E73576"/>
    <w:rsid w:val="00E81AF8"/>
    <w:rsid w:val="00E82371"/>
    <w:rsid w:val="00E83494"/>
    <w:rsid w:val="00E83FAB"/>
    <w:rsid w:val="00E905F0"/>
    <w:rsid w:val="00E91492"/>
    <w:rsid w:val="00E916BD"/>
    <w:rsid w:val="00E92C01"/>
    <w:rsid w:val="00E92C8D"/>
    <w:rsid w:val="00E9556C"/>
    <w:rsid w:val="00EB0BFC"/>
    <w:rsid w:val="00EB1ECC"/>
    <w:rsid w:val="00EB4720"/>
    <w:rsid w:val="00EB4A69"/>
    <w:rsid w:val="00EB7E13"/>
    <w:rsid w:val="00EC08F4"/>
    <w:rsid w:val="00EC08FA"/>
    <w:rsid w:val="00EC1E42"/>
    <w:rsid w:val="00EC2FC4"/>
    <w:rsid w:val="00EC3826"/>
    <w:rsid w:val="00EC6518"/>
    <w:rsid w:val="00ED36D5"/>
    <w:rsid w:val="00ED416C"/>
    <w:rsid w:val="00ED44BE"/>
    <w:rsid w:val="00ED725C"/>
    <w:rsid w:val="00EE11DE"/>
    <w:rsid w:val="00EE161C"/>
    <w:rsid w:val="00EE2507"/>
    <w:rsid w:val="00EE4ECA"/>
    <w:rsid w:val="00EE4F66"/>
    <w:rsid w:val="00EE67BD"/>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1000E"/>
    <w:rsid w:val="00F107C9"/>
    <w:rsid w:val="00F12730"/>
    <w:rsid w:val="00F14443"/>
    <w:rsid w:val="00F158BA"/>
    <w:rsid w:val="00F16205"/>
    <w:rsid w:val="00F1629A"/>
    <w:rsid w:val="00F169D0"/>
    <w:rsid w:val="00F17936"/>
    <w:rsid w:val="00F20694"/>
    <w:rsid w:val="00F21C80"/>
    <w:rsid w:val="00F22229"/>
    <w:rsid w:val="00F22345"/>
    <w:rsid w:val="00F246FE"/>
    <w:rsid w:val="00F27237"/>
    <w:rsid w:val="00F301D7"/>
    <w:rsid w:val="00F315C5"/>
    <w:rsid w:val="00F31CE7"/>
    <w:rsid w:val="00F368E3"/>
    <w:rsid w:val="00F3699F"/>
    <w:rsid w:val="00F37243"/>
    <w:rsid w:val="00F37563"/>
    <w:rsid w:val="00F377C1"/>
    <w:rsid w:val="00F40319"/>
    <w:rsid w:val="00F43946"/>
    <w:rsid w:val="00F439EB"/>
    <w:rsid w:val="00F4428E"/>
    <w:rsid w:val="00F45254"/>
    <w:rsid w:val="00F45E0A"/>
    <w:rsid w:val="00F47EFA"/>
    <w:rsid w:val="00F50387"/>
    <w:rsid w:val="00F51076"/>
    <w:rsid w:val="00F5235F"/>
    <w:rsid w:val="00F5276A"/>
    <w:rsid w:val="00F53C94"/>
    <w:rsid w:val="00F54406"/>
    <w:rsid w:val="00F5482D"/>
    <w:rsid w:val="00F55BC3"/>
    <w:rsid w:val="00F56F81"/>
    <w:rsid w:val="00F63F05"/>
    <w:rsid w:val="00F64159"/>
    <w:rsid w:val="00F64A1A"/>
    <w:rsid w:val="00F64A57"/>
    <w:rsid w:val="00F655D2"/>
    <w:rsid w:val="00F662E0"/>
    <w:rsid w:val="00F678DB"/>
    <w:rsid w:val="00F67A90"/>
    <w:rsid w:val="00F71DBC"/>
    <w:rsid w:val="00F72A63"/>
    <w:rsid w:val="00F743B5"/>
    <w:rsid w:val="00F74EEC"/>
    <w:rsid w:val="00F77694"/>
    <w:rsid w:val="00F807D0"/>
    <w:rsid w:val="00F8211D"/>
    <w:rsid w:val="00F8237A"/>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AD5"/>
    <w:rsid w:val="00FA3B00"/>
    <w:rsid w:val="00FA5CFE"/>
    <w:rsid w:val="00FA68D9"/>
    <w:rsid w:val="00FA71BC"/>
    <w:rsid w:val="00FA791C"/>
    <w:rsid w:val="00FB020D"/>
    <w:rsid w:val="00FB08A6"/>
    <w:rsid w:val="00FB3A37"/>
    <w:rsid w:val="00FB45EF"/>
    <w:rsid w:val="00FB5C19"/>
    <w:rsid w:val="00FC4B16"/>
    <w:rsid w:val="00FD0BBB"/>
    <w:rsid w:val="00FD0C96"/>
    <w:rsid w:val="00FD1F9F"/>
    <w:rsid w:val="00FD34E7"/>
    <w:rsid w:val="00FD383D"/>
    <w:rsid w:val="00FD524D"/>
    <w:rsid w:val="00FD53E4"/>
    <w:rsid w:val="00FD717B"/>
    <w:rsid w:val="00FE2C9E"/>
    <w:rsid w:val="00FE333D"/>
    <w:rsid w:val="00FE3C65"/>
    <w:rsid w:val="00FE3ED1"/>
    <w:rsid w:val="00FE49A5"/>
    <w:rsid w:val="00FE55D7"/>
    <w:rsid w:val="00FE5C83"/>
    <w:rsid w:val="00FE6E9D"/>
    <w:rsid w:val="00FE6F2C"/>
    <w:rsid w:val="00FF4448"/>
    <w:rsid w:val="00FF4BE6"/>
    <w:rsid w:val="00FF5B0C"/>
    <w:rsid w:val="00FF6239"/>
    <w:rsid w:val="00FF6650"/>
    <w:rsid w:val="00FF78E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4F6836"/>
  <w15:docId w15:val="{203D4711-1D4F-4AFC-AC71-B49A30AA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szCs w:val="20"/>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F054BC"/>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F054BC"/>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5EF6"/>
    <w:rPr>
      <w:b/>
      <w:sz w:val="28"/>
    </w:rPr>
  </w:style>
  <w:style w:type="character" w:customStyle="1" w:styleId="20">
    <w:name w:val="Заголовок 2 Знак"/>
    <w:basedOn w:val="a0"/>
    <w:link w:val="2"/>
    <w:uiPriority w:val="99"/>
    <w:locked/>
    <w:rsid w:val="006A5EF6"/>
    <w:rPr>
      <w:b/>
      <w:sz w:val="28"/>
    </w:rPr>
  </w:style>
  <w:style w:type="character" w:customStyle="1" w:styleId="30">
    <w:name w:val="Заголовок 3 Знак"/>
    <w:basedOn w:val="a0"/>
    <w:link w:val="3"/>
    <w:uiPriority w:val="9"/>
    <w:semiHidden/>
    <w:rsid w:val="002017E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017E6"/>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2017E6"/>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2017E6"/>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2017E6"/>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2017E6"/>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2017E6"/>
    <w:rPr>
      <w:rFonts w:asciiTheme="majorHAnsi" w:eastAsiaTheme="majorEastAsia" w:hAnsiTheme="majorHAnsi" w:cstheme="majorBidi"/>
    </w:rPr>
  </w:style>
  <w:style w:type="paragraph" w:customStyle="1" w:styleId="a3">
    <w:name w:val="По центру"/>
    <w:basedOn w:val="a"/>
    <w:next w:val="a"/>
    <w:uiPriority w:val="99"/>
    <w:rsid w:val="00F054BC"/>
    <w:pPr>
      <w:spacing w:before="60" w:after="60"/>
      <w:ind w:firstLine="0"/>
      <w:jc w:val="center"/>
    </w:pPr>
  </w:style>
  <w:style w:type="paragraph" w:customStyle="1" w:styleId="11">
    <w:name w:val="Обычный1"/>
    <w:uiPriority w:val="99"/>
    <w:rsid w:val="00F054BC"/>
    <w:pPr>
      <w:widowControl w:val="0"/>
    </w:pPr>
    <w:rPr>
      <w:rFonts w:ascii="Courier New" w:hAnsi="Courier New"/>
      <w:sz w:val="20"/>
      <w:szCs w:val="20"/>
    </w:rPr>
  </w:style>
  <w:style w:type="paragraph" w:styleId="a4">
    <w:name w:val="header"/>
    <w:basedOn w:val="a"/>
    <w:link w:val="a5"/>
    <w:uiPriority w:val="99"/>
    <w:rsid w:val="00F054BC"/>
    <w:pPr>
      <w:tabs>
        <w:tab w:val="center" w:pos="4677"/>
        <w:tab w:val="right" w:pos="9355"/>
      </w:tabs>
    </w:pPr>
  </w:style>
  <w:style w:type="character" w:customStyle="1" w:styleId="a5">
    <w:name w:val="Верхний колонтитул Знак"/>
    <w:basedOn w:val="a0"/>
    <w:link w:val="a4"/>
    <w:uiPriority w:val="99"/>
    <w:semiHidden/>
    <w:rsid w:val="002017E6"/>
    <w:rPr>
      <w:sz w:val="32"/>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basedOn w:val="a0"/>
    <w:link w:val="31"/>
    <w:uiPriority w:val="99"/>
    <w:semiHidden/>
    <w:rsid w:val="002017E6"/>
    <w:rPr>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basedOn w:val="a0"/>
    <w:link w:val="a8"/>
    <w:uiPriority w:val="10"/>
    <w:rsid w:val="002017E6"/>
    <w:rPr>
      <w:rFonts w:asciiTheme="majorHAnsi" w:eastAsiaTheme="majorEastAsia" w:hAnsiTheme="majorHAnsi" w:cstheme="majorBidi"/>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basedOn w:val="a0"/>
    <w:link w:val="aa"/>
    <w:uiPriority w:val="99"/>
    <w:locked/>
    <w:rsid w:val="00D3023B"/>
    <w:rPr>
      <w:rFonts w:cs="Times New Roman"/>
      <w:sz w:val="24"/>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basedOn w:val="a0"/>
    <w:link w:val="33"/>
    <w:uiPriority w:val="99"/>
    <w:semiHidden/>
    <w:rsid w:val="002017E6"/>
    <w:rPr>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basedOn w:val="a0"/>
    <w:link w:val="21"/>
    <w:uiPriority w:val="99"/>
    <w:semiHidden/>
    <w:rsid w:val="002017E6"/>
    <w:rPr>
      <w:sz w:val="32"/>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basedOn w:val="a0"/>
    <w:link w:val="ab"/>
    <w:uiPriority w:val="99"/>
    <w:semiHidden/>
    <w:rsid w:val="002017E6"/>
    <w:rPr>
      <w:sz w:val="32"/>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basedOn w:val="a0"/>
    <w:link w:val="23"/>
    <w:uiPriority w:val="99"/>
    <w:semiHidden/>
    <w:rsid w:val="002017E6"/>
    <w:rPr>
      <w:sz w:val="32"/>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basedOn w:val="a0"/>
    <w:link w:val="ae"/>
    <w:uiPriority w:val="99"/>
    <w:locked/>
    <w:rsid w:val="00CA394C"/>
  </w:style>
  <w:style w:type="character" w:styleId="af0">
    <w:name w:val="page number"/>
    <w:basedOn w:val="a0"/>
    <w:uiPriority w:val="99"/>
    <w:rsid w:val="00221197"/>
    <w:rPr>
      <w:rFonts w:cs="Times New Roman"/>
    </w:rPr>
  </w:style>
  <w:style w:type="table" w:styleId="af1">
    <w:name w:val="Table Grid"/>
    <w:basedOn w:val="a1"/>
    <w:uiPriority w:val="39"/>
    <w:rsid w:val="00221197"/>
    <w:pPr>
      <w:spacing w:line="360" w:lineRule="auto"/>
      <w:ind w:firstLine="45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basedOn w:val="a0"/>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locked/>
    <w:rsid w:val="003E69CB"/>
    <w:rPr>
      <w:rFonts w:ascii="Calibri" w:hAnsi="Calibri"/>
      <w:lang w:eastAsia="en-US"/>
    </w:rPr>
  </w:style>
  <w:style w:type="character" w:styleId="af7">
    <w:name w:val="footnote reference"/>
    <w:basedOn w:val="a0"/>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99"/>
    <w:rsid w:val="00FA5CFE"/>
    <w:pPr>
      <w:tabs>
        <w:tab w:val="left" w:pos="426"/>
        <w:tab w:val="right" w:leader="dot" w:pos="10205"/>
      </w:tabs>
      <w:spacing w:line="276" w:lineRule="auto"/>
      <w:ind w:left="426" w:hanging="426"/>
    </w:pPr>
    <w:rPr>
      <w:noProof/>
      <w:sz w:val="28"/>
      <w:szCs w:val="28"/>
    </w:rPr>
  </w:style>
  <w:style w:type="paragraph" w:styleId="25">
    <w:name w:val="toc 2"/>
    <w:basedOn w:val="a"/>
    <w:next w:val="a"/>
    <w:autoRedefine/>
    <w:uiPriority w:val="99"/>
    <w:rsid w:val="00FA5CFE"/>
    <w:pPr>
      <w:tabs>
        <w:tab w:val="left" w:pos="1134"/>
        <w:tab w:val="right" w:leader="dot" w:pos="10205"/>
      </w:tabs>
      <w:spacing w:line="276" w:lineRule="auto"/>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99"/>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basedOn w:val="a0"/>
    <w:link w:val="afa"/>
    <w:uiPriority w:val="99"/>
    <w:semiHidden/>
    <w:locked/>
    <w:rsid w:val="00765C0C"/>
    <w:rPr>
      <w:rFonts w:ascii="Segoe UI" w:hAnsi="Segoe UI"/>
      <w:sz w:val="18"/>
    </w:rPr>
  </w:style>
  <w:style w:type="character" w:styleId="afc">
    <w:name w:val="Placeholder Text"/>
    <w:basedOn w:val="a0"/>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rPr>
      <w:sz w:val="28"/>
      <w:szCs w:val="24"/>
    </w:r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styleId="aff">
    <w:name w:val="FollowedHyperlink"/>
    <w:basedOn w:val="a0"/>
    <w:uiPriority w:val="99"/>
    <w:semiHidden/>
    <w:rsid w:val="00A94145"/>
    <w:rPr>
      <w:rFonts w:cs="Times New Roman"/>
      <w:color w:val="800080"/>
      <w:u w:val="single"/>
    </w:rPr>
  </w:style>
  <w:style w:type="character" w:customStyle="1" w:styleId="FootnoteCharacters">
    <w:name w:val="Footnote Characters"/>
    <w:basedOn w:val="a0"/>
    <w:uiPriority w:val="99"/>
    <w:rsid w:val="00BA1BBB"/>
    <w:rPr>
      <w:rFonts w:cs="Times New Roman"/>
      <w:vertAlign w:val="superscript"/>
    </w:rPr>
  </w:style>
  <w:style w:type="character" w:customStyle="1" w:styleId="aff0">
    <w:name w:val="Символ сноски"/>
    <w:uiPriority w:val="99"/>
    <w:rsid w:val="00BA1BBB"/>
  </w:style>
  <w:style w:type="paragraph" w:customStyle="1" w:styleId="16">
    <w:name w:val="Абзац списка1"/>
    <w:basedOn w:val="a"/>
    <w:uiPriority w:val="99"/>
    <w:rsid w:val="00BA1BBB"/>
    <w:pPr>
      <w:suppressAutoHyphens/>
      <w:spacing w:after="160" w:line="259" w:lineRule="auto"/>
      <w:ind w:left="720" w:firstLine="0"/>
      <w:contextualSpacing/>
      <w:jc w:val="left"/>
    </w:pPr>
    <w:rPr>
      <w:rFonts w:ascii="Calibri" w:hAnsi="Calibri" w:cs="font185"/>
      <w:sz w:val="22"/>
      <w:szCs w:val="22"/>
      <w:lang w:eastAsia="en-US"/>
    </w:rPr>
  </w:style>
  <w:style w:type="character" w:styleId="aff1">
    <w:name w:val="annotation reference"/>
    <w:basedOn w:val="a0"/>
    <w:uiPriority w:val="99"/>
    <w:semiHidden/>
    <w:rsid w:val="00E13036"/>
    <w:rPr>
      <w:rFonts w:cs="Times New Roman"/>
      <w:sz w:val="16"/>
      <w:szCs w:val="16"/>
    </w:rPr>
  </w:style>
  <w:style w:type="paragraph" w:styleId="aff2">
    <w:name w:val="annotation text"/>
    <w:basedOn w:val="a"/>
    <w:link w:val="aff3"/>
    <w:uiPriority w:val="99"/>
    <w:semiHidden/>
    <w:rsid w:val="00E13036"/>
    <w:pPr>
      <w:spacing w:line="240" w:lineRule="auto"/>
    </w:pPr>
    <w:rPr>
      <w:sz w:val="20"/>
    </w:rPr>
  </w:style>
  <w:style w:type="character" w:customStyle="1" w:styleId="aff3">
    <w:name w:val="Текст примечания Знак"/>
    <w:basedOn w:val="a0"/>
    <w:link w:val="aff2"/>
    <w:uiPriority w:val="99"/>
    <w:semiHidden/>
    <w:locked/>
    <w:rsid w:val="00E13036"/>
    <w:rPr>
      <w:rFonts w:cs="Times New Roman"/>
    </w:rPr>
  </w:style>
  <w:style w:type="paragraph" w:styleId="aff4">
    <w:name w:val="annotation subject"/>
    <w:basedOn w:val="aff2"/>
    <w:next w:val="aff2"/>
    <w:link w:val="aff5"/>
    <w:uiPriority w:val="99"/>
    <w:semiHidden/>
    <w:rsid w:val="00E13036"/>
    <w:rPr>
      <w:b/>
      <w:bCs/>
    </w:rPr>
  </w:style>
  <w:style w:type="character" w:customStyle="1" w:styleId="aff5">
    <w:name w:val="Тема примечания Знак"/>
    <w:basedOn w:val="aff3"/>
    <w:link w:val="aff4"/>
    <w:uiPriority w:val="99"/>
    <w:semiHidden/>
    <w:locked/>
    <w:rsid w:val="00E13036"/>
    <w:rPr>
      <w:rFonts w:cs="Times New Roman"/>
      <w:b/>
      <w:bCs/>
    </w:rPr>
  </w:style>
  <w:style w:type="character" w:customStyle="1" w:styleId="apple-converted-space">
    <w:name w:val="apple-converted-space"/>
    <w:basedOn w:val="a0"/>
    <w:uiPriority w:val="99"/>
    <w:rsid w:val="00FE6E9D"/>
    <w:rPr>
      <w:rFonts w:cs="Times New Roman"/>
    </w:rPr>
  </w:style>
  <w:style w:type="character" w:customStyle="1" w:styleId="17">
    <w:name w:val="Неразрешенное упоминание1"/>
    <w:basedOn w:val="a0"/>
    <w:uiPriority w:val="99"/>
    <w:semiHidden/>
    <w:rsid w:val="00E13524"/>
    <w:rPr>
      <w:rFonts w:cs="Times New Roman"/>
      <w:color w:val="605E5C"/>
      <w:shd w:val="clear" w:color="auto" w:fill="E1DFDD"/>
    </w:rPr>
  </w:style>
  <w:style w:type="character" w:customStyle="1" w:styleId="27">
    <w:name w:val="Неразрешенное упоминание2"/>
    <w:basedOn w:val="a0"/>
    <w:uiPriority w:val="99"/>
    <w:semiHidden/>
    <w:rsid w:val="00411285"/>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34659">
      <w:bodyDiv w:val="1"/>
      <w:marLeft w:val="0"/>
      <w:marRight w:val="0"/>
      <w:marTop w:val="0"/>
      <w:marBottom w:val="0"/>
      <w:divBdr>
        <w:top w:val="none" w:sz="0" w:space="0" w:color="auto"/>
        <w:left w:val="none" w:sz="0" w:space="0" w:color="auto"/>
        <w:bottom w:val="none" w:sz="0" w:space="0" w:color="auto"/>
        <w:right w:val="none" w:sz="0" w:space="0" w:color="auto"/>
      </w:divBdr>
      <w:divsChild>
        <w:div w:id="1830976026">
          <w:marLeft w:val="0"/>
          <w:marRight w:val="0"/>
          <w:marTop w:val="0"/>
          <w:marBottom w:val="150"/>
          <w:divBdr>
            <w:top w:val="none" w:sz="0" w:space="0" w:color="auto"/>
            <w:left w:val="none" w:sz="0" w:space="0" w:color="auto"/>
            <w:bottom w:val="none" w:sz="0" w:space="0" w:color="auto"/>
            <w:right w:val="none" w:sz="0" w:space="0" w:color="auto"/>
          </w:divBdr>
          <w:divsChild>
            <w:div w:id="176792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45360">
      <w:marLeft w:val="0"/>
      <w:marRight w:val="0"/>
      <w:marTop w:val="0"/>
      <w:marBottom w:val="0"/>
      <w:divBdr>
        <w:top w:val="none" w:sz="0" w:space="0" w:color="auto"/>
        <w:left w:val="none" w:sz="0" w:space="0" w:color="auto"/>
        <w:bottom w:val="none" w:sz="0" w:space="0" w:color="auto"/>
        <w:right w:val="none" w:sz="0" w:space="0" w:color="auto"/>
      </w:divBdr>
    </w:div>
    <w:div w:id="311645361">
      <w:marLeft w:val="0"/>
      <w:marRight w:val="0"/>
      <w:marTop w:val="0"/>
      <w:marBottom w:val="0"/>
      <w:divBdr>
        <w:top w:val="none" w:sz="0" w:space="0" w:color="auto"/>
        <w:left w:val="none" w:sz="0" w:space="0" w:color="auto"/>
        <w:bottom w:val="none" w:sz="0" w:space="0" w:color="auto"/>
        <w:right w:val="none" w:sz="0" w:space="0" w:color="auto"/>
      </w:divBdr>
    </w:div>
    <w:div w:id="311645362">
      <w:marLeft w:val="0"/>
      <w:marRight w:val="0"/>
      <w:marTop w:val="0"/>
      <w:marBottom w:val="0"/>
      <w:divBdr>
        <w:top w:val="none" w:sz="0" w:space="0" w:color="auto"/>
        <w:left w:val="none" w:sz="0" w:space="0" w:color="auto"/>
        <w:bottom w:val="none" w:sz="0" w:space="0" w:color="auto"/>
        <w:right w:val="none" w:sz="0" w:space="0" w:color="auto"/>
      </w:divBdr>
    </w:div>
    <w:div w:id="311645363">
      <w:marLeft w:val="0"/>
      <w:marRight w:val="0"/>
      <w:marTop w:val="0"/>
      <w:marBottom w:val="0"/>
      <w:divBdr>
        <w:top w:val="none" w:sz="0" w:space="0" w:color="auto"/>
        <w:left w:val="none" w:sz="0" w:space="0" w:color="auto"/>
        <w:bottom w:val="none" w:sz="0" w:space="0" w:color="auto"/>
        <w:right w:val="none" w:sz="0" w:space="0" w:color="auto"/>
      </w:divBdr>
    </w:div>
    <w:div w:id="311645364">
      <w:marLeft w:val="0"/>
      <w:marRight w:val="0"/>
      <w:marTop w:val="0"/>
      <w:marBottom w:val="0"/>
      <w:divBdr>
        <w:top w:val="none" w:sz="0" w:space="0" w:color="auto"/>
        <w:left w:val="none" w:sz="0" w:space="0" w:color="auto"/>
        <w:bottom w:val="none" w:sz="0" w:space="0" w:color="auto"/>
        <w:right w:val="none" w:sz="0" w:space="0" w:color="auto"/>
      </w:divBdr>
    </w:div>
    <w:div w:id="311645365">
      <w:marLeft w:val="0"/>
      <w:marRight w:val="0"/>
      <w:marTop w:val="0"/>
      <w:marBottom w:val="0"/>
      <w:divBdr>
        <w:top w:val="none" w:sz="0" w:space="0" w:color="auto"/>
        <w:left w:val="none" w:sz="0" w:space="0" w:color="auto"/>
        <w:bottom w:val="none" w:sz="0" w:space="0" w:color="auto"/>
        <w:right w:val="none" w:sz="0" w:space="0" w:color="auto"/>
      </w:divBdr>
    </w:div>
    <w:div w:id="311645366">
      <w:marLeft w:val="0"/>
      <w:marRight w:val="0"/>
      <w:marTop w:val="0"/>
      <w:marBottom w:val="0"/>
      <w:divBdr>
        <w:top w:val="none" w:sz="0" w:space="0" w:color="auto"/>
        <w:left w:val="none" w:sz="0" w:space="0" w:color="auto"/>
        <w:bottom w:val="none" w:sz="0" w:space="0" w:color="auto"/>
        <w:right w:val="none" w:sz="0" w:space="0" w:color="auto"/>
      </w:divBdr>
    </w:div>
    <w:div w:id="311645367">
      <w:marLeft w:val="0"/>
      <w:marRight w:val="0"/>
      <w:marTop w:val="0"/>
      <w:marBottom w:val="0"/>
      <w:divBdr>
        <w:top w:val="none" w:sz="0" w:space="0" w:color="auto"/>
        <w:left w:val="none" w:sz="0" w:space="0" w:color="auto"/>
        <w:bottom w:val="none" w:sz="0" w:space="0" w:color="auto"/>
        <w:right w:val="none" w:sz="0" w:space="0" w:color="auto"/>
      </w:divBdr>
    </w:div>
    <w:div w:id="311645368">
      <w:marLeft w:val="0"/>
      <w:marRight w:val="0"/>
      <w:marTop w:val="0"/>
      <w:marBottom w:val="0"/>
      <w:divBdr>
        <w:top w:val="none" w:sz="0" w:space="0" w:color="auto"/>
        <w:left w:val="none" w:sz="0" w:space="0" w:color="auto"/>
        <w:bottom w:val="none" w:sz="0" w:space="0" w:color="auto"/>
        <w:right w:val="none" w:sz="0" w:space="0" w:color="auto"/>
      </w:divBdr>
    </w:div>
    <w:div w:id="311645369">
      <w:marLeft w:val="0"/>
      <w:marRight w:val="0"/>
      <w:marTop w:val="0"/>
      <w:marBottom w:val="0"/>
      <w:divBdr>
        <w:top w:val="none" w:sz="0" w:space="0" w:color="auto"/>
        <w:left w:val="none" w:sz="0" w:space="0" w:color="auto"/>
        <w:bottom w:val="none" w:sz="0" w:space="0" w:color="auto"/>
        <w:right w:val="none" w:sz="0" w:space="0" w:color="auto"/>
      </w:divBdr>
    </w:div>
    <w:div w:id="311645370">
      <w:marLeft w:val="0"/>
      <w:marRight w:val="0"/>
      <w:marTop w:val="0"/>
      <w:marBottom w:val="0"/>
      <w:divBdr>
        <w:top w:val="none" w:sz="0" w:space="0" w:color="auto"/>
        <w:left w:val="none" w:sz="0" w:space="0" w:color="auto"/>
        <w:bottom w:val="none" w:sz="0" w:space="0" w:color="auto"/>
        <w:right w:val="none" w:sz="0" w:space="0" w:color="auto"/>
      </w:divBdr>
    </w:div>
    <w:div w:id="311645371">
      <w:marLeft w:val="0"/>
      <w:marRight w:val="0"/>
      <w:marTop w:val="0"/>
      <w:marBottom w:val="0"/>
      <w:divBdr>
        <w:top w:val="none" w:sz="0" w:space="0" w:color="auto"/>
        <w:left w:val="none" w:sz="0" w:space="0" w:color="auto"/>
        <w:bottom w:val="none" w:sz="0" w:space="0" w:color="auto"/>
        <w:right w:val="none" w:sz="0" w:space="0" w:color="auto"/>
      </w:divBdr>
    </w:div>
    <w:div w:id="311645372">
      <w:marLeft w:val="0"/>
      <w:marRight w:val="0"/>
      <w:marTop w:val="0"/>
      <w:marBottom w:val="0"/>
      <w:divBdr>
        <w:top w:val="none" w:sz="0" w:space="0" w:color="auto"/>
        <w:left w:val="none" w:sz="0" w:space="0" w:color="auto"/>
        <w:bottom w:val="none" w:sz="0" w:space="0" w:color="auto"/>
        <w:right w:val="none" w:sz="0" w:space="0" w:color="auto"/>
      </w:divBdr>
    </w:div>
    <w:div w:id="1272513294">
      <w:bodyDiv w:val="1"/>
      <w:marLeft w:val="0"/>
      <w:marRight w:val="0"/>
      <w:marTop w:val="0"/>
      <w:marBottom w:val="0"/>
      <w:divBdr>
        <w:top w:val="none" w:sz="0" w:space="0" w:color="auto"/>
        <w:left w:val="none" w:sz="0" w:space="0" w:color="auto"/>
        <w:bottom w:val="none" w:sz="0" w:space="0" w:color="auto"/>
        <w:right w:val="none" w:sz="0" w:space="0" w:color="auto"/>
      </w:divBdr>
      <w:divsChild>
        <w:div w:id="1099518894">
          <w:marLeft w:val="0"/>
          <w:marRight w:val="0"/>
          <w:marTop w:val="0"/>
          <w:marBottom w:val="150"/>
          <w:divBdr>
            <w:top w:val="none" w:sz="0" w:space="0" w:color="auto"/>
            <w:left w:val="none" w:sz="0" w:space="0" w:color="auto"/>
            <w:bottom w:val="none" w:sz="0" w:space="0" w:color="auto"/>
            <w:right w:val="none" w:sz="0" w:space="0" w:color="auto"/>
          </w:divBdr>
          <w:divsChild>
            <w:div w:id="92040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85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ortal.ufrf.ru/" TargetMode="External"/><Relationship Id="rId12" Type="http://schemas.openxmlformats.org/officeDocument/2006/relationships/hyperlink" Target="https://docs.microsoft.com/ru-ru/power-platfor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blio-online.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znanium.com"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19</Pages>
  <Words>3863</Words>
  <Characters>28808</Characters>
  <Application>Microsoft Office Word</Application>
  <DocSecurity>0</DocSecurity>
  <Lines>240</Lines>
  <Paragraphs>65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vt:lpstr>
    </vt:vector>
  </TitlesOfParts>
  <Company/>
  <LinksUpToDate>false</LinksUpToDate>
  <CharactersWithSpaces>32606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dc:title>
  <dc:subject/>
  <dc:creator>ATG</dc:creator>
  <cp:keywords/>
  <dc:description/>
  <cp:lastModifiedBy>Шумилина Анна Юрьевна</cp:lastModifiedBy>
  <cp:revision>4</cp:revision>
  <cp:lastPrinted>2020-06-29T07:27:00Z</cp:lastPrinted>
  <dcterms:created xsi:type="dcterms:W3CDTF">2023-05-24T10:24:00Z</dcterms:created>
  <dcterms:modified xsi:type="dcterms:W3CDTF">2023-08-24T08:49:00Z</dcterms:modified>
</cp:coreProperties>
</file>